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3531B7C2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935798">
        <w:rPr>
          <w:rFonts w:ascii="Times New Roman" w:hAnsi="Times New Roman"/>
          <w:color w:val="000000"/>
          <w:sz w:val="24"/>
          <w:szCs w:val="24"/>
          <w:lang w:bidi="ru-RU"/>
        </w:rPr>
        <w:t>Психологическое консультирование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6422577B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482FEF3" w14:textId="77777777" w:rsidR="0012292B" w:rsidRPr="005B3236" w:rsidRDefault="0012292B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758755ED" w:rsidR="005B3236" w:rsidRPr="00935798" w:rsidRDefault="00935798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35798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935798">
        <w:rPr>
          <w:rFonts w:ascii="Times New Roman" w:hAnsi="Times New Roman"/>
          <w:b/>
          <w:color w:val="000000"/>
          <w:sz w:val="24"/>
          <w:szCs w:val="24"/>
          <w:lang w:bidi="ru-RU"/>
        </w:rPr>
        <w:t>ПСИХОЛОГИЧЕСКОЕ КОНСУЛЬТИРОВАНИЕ</w:t>
      </w:r>
      <w:r w:rsidRPr="0093579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062836E4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FCE7B67" w14:textId="255B7E44" w:rsidR="0012292B" w:rsidRDefault="0012292B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207CE12" w14:textId="77777777" w:rsidR="0012292B" w:rsidRPr="005B3236" w:rsidRDefault="0012292B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6"/>
        <w:gridCol w:w="1087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1E06CA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1E06C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E06C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1E06C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E06C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1E06C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E06C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40415616" w:rsidR="00EC5534" w:rsidRPr="001E06CA" w:rsidRDefault="00C06BA7" w:rsidP="00A730B6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9E2DC6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22222241" w:rsidR="00EC5534" w:rsidRPr="001E06CA" w:rsidRDefault="00A730B6" w:rsidP="00C06B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E06C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06BA7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9E2DC6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9E2DC6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119D5C77" w:rsidR="00EC5534" w:rsidRPr="001E06CA" w:rsidRDefault="00A730B6" w:rsidP="00C06B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E06C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06BA7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  <w:bookmarkStart w:id="0" w:name="_GoBack"/>
            <w:bookmarkEnd w:id="0"/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387228" w14:textId="232AFE02" w:rsidR="00A40797" w:rsidRPr="00A40797" w:rsidRDefault="0012292B" w:rsidP="00A4079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="00A40797" w:rsidRPr="00A4079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Общепрофессиональные компетенции:</w:t>
      </w:r>
    </w:p>
    <w:p w14:paraId="0080260D" w14:textId="77777777" w:rsidR="00A40797" w:rsidRPr="00A40797" w:rsidRDefault="00A40797" w:rsidP="00A4079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407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>ОПК-7.</w:t>
      </w:r>
      <w:r w:rsidRPr="00A407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407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Способен осуществлять консультирование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</w:r>
    </w:p>
    <w:p w14:paraId="4F407911" w14:textId="77777777" w:rsidR="00A40797" w:rsidRPr="00A40797" w:rsidRDefault="00A40797" w:rsidP="00A4079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A40797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ab/>
      </w:r>
      <w:r w:rsidRPr="00A4079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Профессиональные компетенции:</w:t>
      </w:r>
    </w:p>
    <w:p w14:paraId="777171CB" w14:textId="77777777" w:rsidR="00A40797" w:rsidRPr="00A40797" w:rsidRDefault="00A40797" w:rsidP="00A4079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407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ПК-2. 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</w:r>
    </w:p>
    <w:p w14:paraId="4C75ABBB" w14:textId="71C35B8B" w:rsidR="00702D0B" w:rsidRPr="00702D0B" w:rsidRDefault="00702D0B" w:rsidP="00702D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2885D6" w14:textId="5A601F74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12292B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12292B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4677"/>
        <w:gridCol w:w="1978"/>
      </w:tblGrid>
      <w:tr w:rsidR="00702D0B" w:rsidRPr="00702D0B" w14:paraId="16641FD6" w14:textId="77777777" w:rsidTr="00702D0B">
        <w:tc>
          <w:tcPr>
            <w:tcW w:w="2694" w:type="dxa"/>
            <w:vAlign w:val="center"/>
          </w:tcPr>
          <w:p w14:paraId="066404DF" w14:textId="77777777" w:rsidR="00702D0B" w:rsidRPr="00C86BDD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DD">
              <w:rPr>
                <w:rFonts w:ascii="Times New Roman" w:hAnsi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677" w:type="dxa"/>
            <w:vAlign w:val="center"/>
          </w:tcPr>
          <w:p w14:paraId="461B93FC" w14:textId="77777777" w:rsidR="00702D0B" w:rsidRPr="00C86BDD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DD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B09147F" w14:textId="77777777" w:rsidR="00702D0B" w:rsidRPr="000E3666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40797" w:rsidRPr="00702D0B" w14:paraId="40B530DD" w14:textId="77777777" w:rsidTr="005C1CE6">
        <w:tc>
          <w:tcPr>
            <w:tcW w:w="2694" w:type="dxa"/>
            <w:vMerge w:val="restart"/>
            <w:shd w:val="clear" w:color="auto" w:fill="auto"/>
          </w:tcPr>
          <w:p w14:paraId="575DB980" w14:textId="77777777" w:rsidR="00A40797" w:rsidRPr="00C86BDD" w:rsidRDefault="00A40797" w:rsidP="00A40797">
            <w:pPr>
              <w:tabs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C86BDD">
              <w:rPr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  <w:t>ОПК-7</w:t>
            </w:r>
            <w:r w:rsidRPr="00C86BDD">
              <w:rPr>
                <w:rFonts w:ascii="Times New Roman" w:hAnsi="Times New Roman"/>
              </w:rPr>
              <w:t xml:space="preserve"> </w:t>
            </w:r>
          </w:p>
          <w:p w14:paraId="41A23938" w14:textId="77777777" w:rsidR="00A40797" w:rsidRPr="00C86BDD" w:rsidRDefault="00A40797" w:rsidP="00A40797">
            <w:pPr>
              <w:tabs>
                <w:tab w:val="left" w:pos="28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6BD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Способен осуществлять консультирование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      </w:r>
          </w:p>
          <w:p w14:paraId="3F780521" w14:textId="53DCC426" w:rsidR="00A40797" w:rsidRPr="00C86BDD" w:rsidRDefault="00A40797" w:rsidP="00A40797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019E98B" w14:textId="6B483132" w:rsidR="00A40797" w:rsidRPr="00C86BDD" w:rsidRDefault="00A40797" w:rsidP="00A40797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</w:pPr>
            <w:r w:rsidRPr="00C86BDD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C86BDD">
              <w:rPr>
                <w:rFonts w:ascii="Times New Roman" w:hAnsi="Times New Roman"/>
                <w:sz w:val="24"/>
                <w:szCs w:val="24"/>
              </w:rPr>
              <w:t xml:space="preserve"> основы психологического консультирования</w:t>
            </w:r>
          </w:p>
        </w:tc>
        <w:tc>
          <w:tcPr>
            <w:tcW w:w="1978" w:type="dxa"/>
            <w:shd w:val="clear" w:color="auto" w:fill="auto"/>
          </w:tcPr>
          <w:p w14:paraId="22E0E804" w14:textId="77777777" w:rsidR="00A40797" w:rsidRPr="00390A90" w:rsidRDefault="00A40797" w:rsidP="00A40797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390A90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14:paraId="3D214732" w14:textId="2931990D" w:rsidR="00A40797" w:rsidRPr="000E3666" w:rsidRDefault="00A40797" w:rsidP="00A40797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0797">
              <w:rPr>
                <w:rFonts w:ascii="Times New Roman" w:hAnsi="Times New Roman"/>
                <w:kern w:val="3"/>
                <w:sz w:val="24"/>
                <w:szCs w:val="24"/>
              </w:rPr>
              <w:t>на выбор одного правильного варианта ответа</w:t>
            </w:r>
          </w:p>
        </w:tc>
      </w:tr>
      <w:tr w:rsidR="00A40797" w:rsidRPr="00702D0B" w14:paraId="2BC8EAEC" w14:textId="77777777" w:rsidTr="005C1CE6">
        <w:trPr>
          <w:trHeight w:val="346"/>
        </w:trPr>
        <w:tc>
          <w:tcPr>
            <w:tcW w:w="2694" w:type="dxa"/>
            <w:vMerge/>
            <w:shd w:val="clear" w:color="auto" w:fill="auto"/>
          </w:tcPr>
          <w:p w14:paraId="0220771D" w14:textId="77777777" w:rsidR="00A40797" w:rsidRPr="00C86BDD" w:rsidRDefault="00A40797" w:rsidP="00A40797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508A822" w14:textId="0E481E82" w:rsidR="00A40797" w:rsidRPr="00C86BDD" w:rsidRDefault="00A40797" w:rsidP="00A40797">
            <w:pPr>
              <w:widowControl w:val="0"/>
              <w:suppressAutoHyphens/>
              <w:autoSpaceDE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BD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C86BDD">
              <w:rPr>
                <w:rFonts w:ascii="Times New Roman" w:hAnsi="Times New Roman"/>
                <w:sz w:val="24"/>
                <w:szCs w:val="24"/>
              </w:rPr>
              <w:t xml:space="preserve"> осуществлять консультирование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      </w:r>
          </w:p>
        </w:tc>
        <w:tc>
          <w:tcPr>
            <w:tcW w:w="1978" w:type="dxa"/>
            <w:shd w:val="clear" w:color="auto" w:fill="auto"/>
          </w:tcPr>
          <w:p w14:paraId="182703C9" w14:textId="762F46E6" w:rsidR="00A40797" w:rsidRPr="000E3666" w:rsidRDefault="00A40797" w:rsidP="00A40797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A40797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Задания открытого типа </w:t>
            </w:r>
            <w:r w:rsidRPr="00390A90">
              <w:rPr>
                <w:rFonts w:ascii="Times New Roman" w:hAnsi="Times New Roman"/>
                <w:kern w:val="3"/>
                <w:sz w:val="24"/>
                <w:szCs w:val="24"/>
              </w:rPr>
              <w:t>на дополнение к контексту / ввод правильного ответа</w:t>
            </w:r>
          </w:p>
        </w:tc>
      </w:tr>
      <w:tr w:rsidR="00A40797" w:rsidRPr="00702D0B" w14:paraId="577BE1CE" w14:textId="77777777" w:rsidTr="005C1CE6">
        <w:trPr>
          <w:trHeight w:val="346"/>
        </w:trPr>
        <w:tc>
          <w:tcPr>
            <w:tcW w:w="2694" w:type="dxa"/>
            <w:vMerge/>
            <w:shd w:val="clear" w:color="auto" w:fill="auto"/>
          </w:tcPr>
          <w:p w14:paraId="48A29D19" w14:textId="77777777" w:rsidR="00A40797" w:rsidRPr="00C86BDD" w:rsidRDefault="00A40797" w:rsidP="00A40797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171B34E" w14:textId="1585D724" w:rsidR="00A40797" w:rsidRPr="00C86BDD" w:rsidRDefault="00A40797" w:rsidP="00A40797">
            <w:pPr>
              <w:widowControl w:val="0"/>
              <w:suppressAutoHyphens/>
              <w:autoSpaceDE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BDD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C86BDD">
              <w:rPr>
                <w:rFonts w:ascii="Times New Roman" w:hAnsi="Times New Roman"/>
                <w:sz w:val="24"/>
                <w:szCs w:val="24"/>
              </w:rPr>
              <w:t xml:space="preserve"> навыками консультирования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      </w:r>
          </w:p>
        </w:tc>
        <w:tc>
          <w:tcPr>
            <w:tcW w:w="1978" w:type="dxa"/>
            <w:shd w:val="clear" w:color="auto" w:fill="auto"/>
          </w:tcPr>
          <w:p w14:paraId="21F88E68" w14:textId="2CF8558A" w:rsidR="00A40797" w:rsidRPr="000E3666" w:rsidRDefault="00A40797" w:rsidP="00A40797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A40797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Задания открытого типа </w:t>
            </w:r>
            <w:r w:rsidRPr="00390A90">
              <w:rPr>
                <w:rFonts w:ascii="Times New Roman" w:hAnsi="Times New Roman"/>
                <w:kern w:val="3"/>
                <w:sz w:val="24"/>
                <w:szCs w:val="24"/>
              </w:rPr>
              <w:t>с развернутым ответом</w:t>
            </w:r>
          </w:p>
        </w:tc>
      </w:tr>
      <w:tr w:rsidR="00A40797" w:rsidRPr="00702D0B" w14:paraId="7E632A08" w14:textId="77777777" w:rsidTr="005C1CE6">
        <w:trPr>
          <w:trHeight w:val="375"/>
        </w:trPr>
        <w:tc>
          <w:tcPr>
            <w:tcW w:w="2694" w:type="dxa"/>
            <w:vMerge w:val="restart"/>
            <w:shd w:val="clear" w:color="auto" w:fill="auto"/>
          </w:tcPr>
          <w:p w14:paraId="0E32D3EA" w14:textId="77777777" w:rsidR="00A40797" w:rsidRPr="00C86BDD" w:rsidRDefault="00A40797" w:rsidP="00A40797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C86BDD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ПК-2</w:t>
            </w:r>
          </w:p>
          <w:p w14:paraId="4EF8627E" w14:textId="77777777" w:rsidR="00A40797" w:rsidRPr="00C86BDD" w:rsidRDefault="00A40797" w:rsidP="00A40797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C86BD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Способен осуществлять мероприятия по психологическому консультированию свидетелей, потерпевших, обвиняемых и </w:t>
            </w:r>
            <w:r w:rsidRPr="00C86BDD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</w:t>
            </w:r>
            <w:r w:rsidRPr="00C86BD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86BDD">
              <w:rPr>
                <w:rFonts w:ascii="Times New Roman" w:hAnsi="Times New Roman"/>
                <w:sz w:val="22"/>
                <w:szCs w:val="22"/>
                <w:lang w:eastAsia="en-US"/>
              </w:rPr>
              <w:t>уголовного судопроизводства</w:t>
            </w:r>
          </w:p>
          <w:p w14:paraId="7B2FF5C9" w14:textId="0313EF06" w:rsidR="00A40797" w:rsidRPr="00C86BDD" w:rsidRDefault="00A40797" w:rsidP="00A40797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9F524CA" w14:textId="2ABDDA5B" w:rsidR="00A40797" w:rsidRPr="00C86BDD" w:rsidRDefault="00A40797" w:rsidP="00A40797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C86B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Pr="00C86BDD">
              <w:rPr>
                <w:rFonts w:ascii="Times New Roman" w:hAnsi="Times New Roman"/>
                <w:sz w:val="24"/>
                <w:szCs w:val="24"/>
              </w:rPr>
              <w:t xml:space="preserve"> основы, методы и приемы психологического консультирования</w:t>
            </w:r>
          </w:p>
        </w:tc>
        <w:tc>
          <w:tcPr>
            <w:tcW w:w="1978" w:type="dxa"/>
            <w:shd w:val="clear" w:color="auto" w:fill="auto"/>
          </w:tcPr>
          <w:p w14:paraId="10A5343A" w14:textId="77777777" w:rsidR="00A40797" w:rsidRPr="00A40797" w:rsidRDefault="00A40797" w:rsidP="00A40797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90A90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A4079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C91547D" w14:textId="2CD15D87" w:rsidR="00A40797" w:rsidRPr="000E3666" w:rsidRDefault="00A40797" w:rsidP="00A40797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40797">
              <w:rPr>
                <w:rFonts w:ascii="Times New Roman" w:hAnsi="Times New Roman"/>
                <w:sz w:val="24"/>
                <w:szCs w:val="24"/>
              </w:rPr>
              <w:t>на выбор одного правильного варианта ответа</w:t>
            </w:r>
          </w:p>
        </w:tc>
      </w:tr>
      <w:tr w:rsidR="00390A90" w:rsidRPr="00702D0B" w14:paraId="6A75A89D" w14:textId="77777777" w:rsidTr="0023559D">
        <w:trPr>
          <w:trHeight w:val="3588"/>
        </w:trPr>
        <w:tc>
          <w:tcPr>
            <w:tcW w:w="2694" w:type="dxa"/>
            <w:vMerge/>
            <w:shd w:val="clear" w:color="auto" w:fill="auto"/>
          </w:tcPr>
          <w:p w14:paraId="038D2F44" w14:textId="77777777" w:rsidR="00390A90" w:rsidRPr="00C86BDD" w:rsidRDefault="00390A90" w:rsidP="00A40797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BFB3DEA" w14:textId="7C41A3AB" w:rsidR="00390A90" w:rsidRPr="00C86BDD" w:rsidRDefault="00390A90" w:rsidP="00C86BDD">
            <w:pPr>
              <w:pStyle w:val="a3"/>
              <w:suppressAutoHyphens/>
              <w:autoSpaceDN w:val="0"/>
              <w:ind w:left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86BDD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</w:p>
          <w:p w14:paraId="1DF99679" w14:textId="7CB3E23D" w:rsidR="00390A90" w:rsidRPr="00C86BDD" w:rsidRDefault="00390A90" w:rsidP="00FE09C8">
            <w:pPr>
              <w:pStyle w:val="a3"/>
              <w:numPr>
                <w:ilvl w:val="0"/>
                <w:numId w:val="4"/>
              </w:numPr>
              <w:suppressAutoHyphens/>
              <w:autoSpaceDN w:val="0"/>
              <w:ind w:left="31" w:firstLine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C86BDD">
              <w:rPr>
                <w:rFonts w:ascii="Times New Roman" w:hAnsi="Times New Roman"/>
                <w:sz w:val="24"/>
                <w:szCs w:val="24"/>
              </w:rPr>
              <w:t>осуществлять психологическое консультирование свидетелей, потерпевших, обвиняемых и других категорий участников уголовного судопроизводства с применением методов прикладной психологии</w:t>
            </w:r>
          </w:p>
          <w:p w14:paraId="5A5AF561" w14:textId="2251A0DE" w:rsidR="00390A90" w:rsidRPr="00C86BDD" w:rsidRDefault="00390A90" w:rsidP="00FE09C8">
            <w:pPr>
              <w:pStyle w:val="a3"/>
              <w:numPr>
                <w:ilvl w:val="0"/>
                <w:numId w:val="4"/>
              </w:numPr>
              <w:suppressAutoHyphens/>
              <w:autoSpaceDN w:val="0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C86BDD">
              <w:rPr>
                <w:rFonts w:ascii="Times New Roman" w:hAnsi="Times New Roman"/>
                <w:sz w:val="24"/>
                <w:szCs w:val="24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1978" w:type="dxa"/>
            <w:shd w:val="clear" w:color="auto" w:fill="auto"/>
          </w:tcPr>
          <w:p w14:paraId="6E84747C" w14:textId="5F9999B4" w:rsidR="00390A90" w:rsidRPr="00C86BDD" w:rsidRDefault="00390A90" w:rsidP="00A40797">
            <w:pPr>
              <w:spacing w:line="204" w:lineRule="auto"/>
              <w:ind w:left="29"/>
              <w:rPr>
                <w:rFonts w:ascii="Times New Roman" w:hAnsi="Times New Roman"/>
                <w:b/>
                <w:sz w:val="24"/>
                <w:szCs w:val="24"/>
                <w:highlight w:val="magenta"/>
              </w:rPr>
            </w:pPr>
            <w:r w:rsidRPr="00390A90">
              <w:rPr>
                <w:rFonts w:ascii="Times New Roman" w:hAnsi="Times New Roman"/>
                <w:b/>
                <w:sz w:val="24"/>
                <w:szCs w:val="24"/>
              </w:rPr>
              <w:t xml:space="preserve">Задания открытого типа </w:t>
            </w:r>
            <w:r w:rsidRPr="00390A90">
              <w:rPr>
                <w:rFonts w:ascii="Times New Roman" w:hAnsi="Times New Roman"/>
                <w:sz w:val="24"/>
                <w:szCs w:val="24"/>
              </w:rPr>
              <w:t>на дополнение к контексту / ввод правильного ответа</w:t>
            </w:r>
          </w:p>
        </w:tc>
      </w:tr>
    </w:tbl>
    <w:p w14:paraId="14DEF55D" w14:textId="77777777" w:rsidR="00702D0B" w:rsidRPr="00702D0B" w:rsidRDefault="00702D0B" w:rsidP="00702D0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0354EF6E" w:rsidR="00A16DCF" w:rsidRPr="00B33159" w:rsidRDefault="008D2188" w:rsidP="0082047F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A40797">
        <w:rPr>
          <w:rFonts w:ascii="Times New Roman" w:eastAsia="Calibri" w:hAnsi="Times New Roman" w:cs="Times New Roman"/>
          <w:b/>
        </w:rPr>
        <w:t>ПСИХОЛОГИЧЕСКОЕ КОНСУЛЬТИРОВАНИЕ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1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850"/>
        <w:gridCol w:w="3544"/>
        <w:gridCol w:w="3969"/>
        <w:gridCol w:w="2835"/>
      </w:tblGrid>
      <w:tr w:rsidR="0082047F" w:rsidRPr="000C0C5A" w14:paraId="0BDD887C" w14:textId="77777777" w:rsidTr="0082047F">
        <w:trPr>
          <w:trHeight w:val="294"/>
        </w:trPr>
        <w:tc>
          <w:tcPr>
            <w:tcW w:w="562" w:type="dxa"/>
            <w:vMerge w:val="restart"/>
          </w:tcPr>
          <w:p w14:paraId="71C21166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0C5A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3D227090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0C5A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261" w:type="dxa"/>
            <w:vMerge w:val="restart"/>
          </w:tcPr>
          <w:p w14:paraId="6D451D8D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F8B90E1" w14:textId="77777777" w:rsidR="0082047F" w:rsidRPr="000C0C5A" w:rsidRDefault="0082047F" w:rsidP="000C0C5A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0C0C5A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10348" w:type="dxa"/>
            <w:gridSpan w:val="3"/>
          </w:tcPr>
          <w:p w14:paraId="7841B584" w14:textId="6B41C3DE" w:rsidR="0082047F" w:rsidRPr="0082047F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82047F" w:rsidRPr="000C0C5A" w14:paraId="3B507763" w14:textId="77777777" w:rsidTr="0082047F">
        <w:tc>
          <w:tcPr>
            <w:tcW w:w="562" w:type="dxa"/>
            <w:vMerge/>
          </w:tcPr>
          <w:p w14:paraId="21061B78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025881F8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87EC37D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</w:tcPr>
          <w:p w14:paraId="521E5553" w14:textId="77777777" w:rsidR="0082047F" w:rsidRPr="0082047F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969" w:type="dxa"/>
          </w:tcPr>
          <w:p w14:paraId="70BC237F" w14:textId="77777777" w:rsidR="0082047F" w:rsidRPr="0082047F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5" w:type="dxa"/>
          </w:tcPr>
          <w:p w14:paraId="7CAAB0E0" w14:textId="77777777" w:rsidR="0082047F" w:rsidRPr="0082047F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82047F" w:rsidRPr="000C0C5A" w14:paraId="30E45B69" w14:textId="77777777" w:rsidTr="0082047F">
        <w:trPr>
          <w:trHeight w:val="132"/>
        </w:trPr>
        <w:tc>
          <w:tcPr>
            <w:tcW w:w="562" w:type="dxa"/>
            <w:vMerge/>
          </w:tcPr>
          <w:p w14:paraId="36F8BE83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7FB18360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809E745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48" w:type="dxa"/>
            <w:gridSpan w:val="3"/>
          </w:tcPr>
          <w:p w14:paraId="2C681B19" w14:textId="301E4337" w:rsidR="0082047F" w:rsidRPr="000C0C5A" w:rsidRDefault="0082047F" w:rsidP="0082047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86BD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ОПК-7</w:t>
            </w:r>
          </w:p>
        </w:tc>
      </w:tr>
      <w:tr w:rsidR="0082047F" w:rsidRPr="000C0C5A" w14:paraId="3151BF16" w14:textId="77777777" w:rsidTr="0082047F">
        <w:trPr>
          <w:trHeight w:val="256"/>
        </w:trPr>
        <w:tc>
          <w:tcPr>
            <w:tcW w:w="562" w:type="dxa"/>
            <w:vMerge/>
          </w:tcPr>
          <w:p w14:paraId="1900EE1A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53BB2CD1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EB331CE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</w:tcPr>
          <w:p w14:paraId="46317E04" w14:textId="248B9D7F" w:rsidR="0082047F" w:rsidRPr="0082047F" w:rsidRDefault="0082047F" w:rsidP="00FE09C8">
            <w:pPr>
              <w:pStyle w:val="a3"/>
              <w:numPr>
                <w:ilvl w:val="0"/>
                <w:numId w:val="9"/>
              </w:numPr>
              <w:ind w:left="314" w:hanging="3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sz w:val="18"/>
                <w:szCs w:val="18"/>
              </w:rPr>
              <w:t>общие, специфические (в том числе, при различных психических отклонениях)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ступенях;</w:t>
            </w:r>
          </w:p>
          <w:p w14:paraId="4B8A8A8B" w14:textId="47F61263" w:rsidR="0082047F" w:rsidRPr="0082047F" w:rsidRDefault="0082047F" w:rsidP="00FE09C8">
            <w:pPr>
              <w:pStyle w:val="a3"/>
              <w:numPr>
                <w:ilvl w:val="0"/>
                <w:numId w:val="9"/>
              </w:numPr>
              <w:ind w:left="314" w:hanging="31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sz w:val="18"/>
                <w:szCs w:val="18"/>
              </w:rPr>
              <w:t>приемы и техники консультирования клиентов с учетом их индивидуальных особенностей психического и психофизиологического развития</w:t>
            </w:r>
          </w:p>
        </w:tc>
        <w:tc>
          <w:tcPr>
            <w:tcW w:w="3969" w:type="dxa"/>
          </w:tcPr>
          <w:p w14:paraId="0F14EA6D" w14:textId="77777777" w:rsidR="0082047F" w:rsidRPr="0082047F" w:rsidRDefault="0082047F" w:rsidP="00FE09C8">
            <w:pPr>
              <w:pStyle w:val="a3"/>
              <w:numPr>
                <w:ilvl w:val="0"/>
                <w:numId w:val="10"/>
              </w:numPr>
              <w:ind w:left="180" w:hanging="180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осуществлять консультативное взаимодействие, исходя из общих, специфических (в том числе, при различных психических отклонениях) закономерностей индивидуальных особенностей психического и психофизиологического развития, особенностей регуляции поведения и деятельности человека на различных возрастных ступенях;</w:t>
            </w:r>
          </w:p>
          <w:p w14:paraId="28485D29" w14:textId="30720874" w:rsidR="0082047F" w:rsidRPr="0082047F" w:rsidRDefault="0082047F" w:rsidP="00FE09C8">
            <w:pPr>
              <w:pStyle w:val="a3"/>
              <w:numPr>
                <w:ilvl w:val="0"/>
                <w:numId w:val="10"/>
              </w:numPr>
              <w:ind w:left="180" w:hanging="180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определять содержание, выбирать техники консультирования с учетом индивидуальных особенностей психического и психофизиологического развития клиента</w:t>
            </w:r>
          </w:p>
        </w:tc>
        <w:tc>
          <w:tcPr>
            <w:tcW w:w="2835" w:type="dxa"/>
          </w:tcPr>
          <w:p w14:paraId="7B2ABAEB" w14:textId="78FDC28A" w:rsidR="0082047F" w:rsidRPr="0082047F" w:rsidRDefault="0082047F" w:rsidP="000C0C5A">
            <w:pPr>
              <w:ind w:left="30"/>
              <w:contextualSpacing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стандартными приемами работы с различными категориями клиентов, исходя из общих, специфических (в том числе, при различных психических отклонениях) закономерностей и индивидуальных особенностей психического и психофизиологического развития, особенностей регуляции поведения и деятельности человека на различных возрастных ступенях</w:t>
            </w:r>
          </w:p>
        </w:tc>
      </w:tr>
      <w:tr w:rsidR="0082047F" w:rsidRPr="000C0C5A" w14:paraId="764DD217" w14:textId="77777777" w:rsidTr="0082047F">
        <w:trPr>
          <w:trHeight w:val="90"/>
        </w:trPr>
        <w:tc>
          <w:tcPr>
            <w:tcW w:w="562" w:type="dxa"/>
            <w:vMerge/>
          </w:tcPr>
          <w:p w14:paraId="281C7042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660B4F78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AF490F9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348" w:type="dxa"/>
            <w:gridSpan w:val="3"/>
          </w:tcPr>
          <w:p w14:paraId="3835781D" w14:textId="2075844E" w:rsidR="0082047F" w:rsidRPr="00C86BDD" w:rsidRDefault="0082047F" w:rsidP="0082047F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86BD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ПК-2</w:t>
            </w:r>
          </w:p>
        </w:tc>
      </w:tr>
      <w:tr w:rsidR="0082047F" w:rsidRPr="000C0C5A" w14:paraId="3E9FAFE5" w14:textId="77777777" w:rsidTr="0082047F">
        <w:trPr>
          <w:trHeight w:val="255"/>
        </w:trPr>
        <w:tc>
          <w:tcPr>
            <w:tcW w:w="562" w:type="dxa"/>
            <w:vMerge/>
          </w:tcPr>
          <w:p w14:paraId="0FE6F39C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2A1C7034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0094E23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</w:tcPr>
          <w:p w14:paraId="0912AB84" w14:textId="307A28BF" w:rsidR="0082047F" w:rsidRPr="0082047F" w:rsidRDefault="0082047F" w:rsidP="00FE09C8">
            <w:pPr>
              <w:pStyle w:val="a3"/>
              <w:numPr>
                <w:ilvl w:val="0"/>
                <w:numId w:val="11"/>
              </w:numPr>
              <w:tabs>
                <w:tab w:val="left" w:pos="391"/>
              </w:tabs>
              <w:ind w:left="319" w:hanging="31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sz w:val="18"/>
                <w:szCs w:val="18"/>
              </w:rPr>
              <w:t>основные теоретико-методологические, методические и этические принципы конструирования и проведения профессионального взаимодействия с другими людьми в рамках психологического консультирования;</w:t>
            </w:r>
          </w:p>
          <w:p w14:paraId="2C4A9303" w14:textId="542F3D1E" w:rsidR="0082047F" w:rsidRPr="0082047F" w:rsidRDefault="0082047F" w:rsidP="00FE09C8">
            <w:pPr>
              <w:pStyle w:val="a3"/>
              <w:numPr>
                <w:ilvl w:val="0"/>
                <w:numId w:val="11"/>
              </w:numPr>
              <w:tabs>
                <w:tab w:val="left" w:pos="391"/>
              </w:tabs>
              <w:ind w:left="319" w:hanging="31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основных этических принципов психологической деятельности;</w:t>
            </w:r>
          </w:p>
          <w:p w14:paraId="43F6AC70" w14:textId="7C0E33CC" w:rsidR="0082047F" w:rsidRPr="0082047F" w:rsidRDefault="0082047F" w:rsidP="00FE09C8">
            <w:pPr>
              <w:pStyle w:val="a3"/>
              <w:numPr>
                <w:ilvl w:val="0"/>
                <w:numId w:val="11"/>
              </w:numPr>
              <w:tabs>
                <w:tab w:val="left" w:pos="391"/>
              </w:tabs>
              <w:ind w:left="319" w:hanging="31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основные требования к личности и деятельности психолога консультанта; </w:t>
            </w:r>
          </w:p>
          <w:p w14:paraId="69421010" w14:textId="7B277195" w:rsidR="0082047F" w:rsidRPr="0082047F" w:rsidRDefault="0082047F" w:rsidP="00FE09C8">
            <w:pPr>
              <w:pStyle w:val="a3"/>
              <w:numPr>
                <w:ilvl w:val="0"/>
                <w:numId w:val="11"/>
              </w:numPr>
              <w:tabs>
                <w:tab w:val="left" w:pos="391"/>
              </w:tabs>
              <w:ind w:left="319" w:hanging="31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sz w:val="18"/>
                <w:szCs w:val="18"/>
              </w:rPr>
              <w:t>основные принципы консультативной деятельности;</w:t>
            </w:r>
          </w:p>
          <w:p w14:paraId="266F2BAD" w14:textId="036E7834" w:rsidR="0082047F" w:rsidRPr="0082047F" w:rsidRDefault="0082047F" w:rsidP="00FE09C8">
            <w:pPr>
              <w:pStyle w:val="a3"/>
              <w:numPr>
                <w:ilvl w:val="0"/>
                <w:numId w:val="11"/>
              </w:numPr>
              <w:tabs>
                <w:tab w:val="left" w:pos="391"/>
              </w:tabs>
              <w:ind w:left="319" w:hanging="31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сущность методов и приемов оказания консультативной психологической помощи;</w:t>
            </w:r>
          </w:p>
          <w:p w14:paraId="200766FD" w14:textId="4D059B90" w:rsidR="0082047F" w:rsidRPr="0082047F" w:rsidRDefault="0082047F" w:rsidP="00FE09C8">
            <w:pPr>
              <w:pStyle w:val="a3"/>
              <w:numPr>
                <w:ilvl w:val="0"/>
                <w:numId w:val="11"/>
              </w:numPr>
              <w:tabs>
                <w:tab w:val="left" w:pos="391"/>
              </w:tabs>
              <w:ind w:left="319" w:hanging="319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sz w:val="18"/>
                <w:szCs w:val="18"/>
              </w:rPr>
              <w:t>способы психологического вмешательства и воздействия с целью оптимизации психического функционирования в рамках психологического консультирования</w:t>
            </w:r>
          </w:p>
        </w:tc>
        <w:tc>
          <w:tcPr>
            <w:tcW w:w="3969" w:type="dxa"/>
          </w:tcPr>
          <w:p w14:paraId="22A15B5B" w14:textId="3BF7D069" w:rsidR="0082047F" w:rsidRPr="0082047F" w:rsidRDefault="0082047F" w:rsidP="00FE09C8">
            <w:pPr>
              <w:pStyle w:val="a3"/>
              <w:numPr>
                <w:ilvl w:val="0"/>
                <w:numId w:val="12"/>
              </w:numPr>
              <w:ind w:left="181" w:hanging="18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осуществлять планирование консультативной беседы в соответствии с профессионально-этическими нормами;</w:t>
            </w:r>
          </w:p>
          <w:p w14:paraId="62DD36B5" w14:textId="77777777" w:rsidR="0082047F" w:rsidRPr="0082047F" w:rsidRDefault="0082047F" w:rsidP="00FE09C8">
            <w:pPr>
              <w:pStyle w:val="a3"/>
              <w:numPr>
                <w:ilvl w:val="0"/>
                <w:numId w:val="12"/>
              </w:numPr>
              <w:ind w:left="181" w:hanging="18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выбирать для решения тех или иных задач профессиональной консультативной деятельности методы и приемы оказания психологической помощи;</w:t>
            </w:r>
          </w:p>
          <w:p w14:paraId="0365E6B7" w14:textId="77777777" w:rsidR="0082047F" w:rsidRPr="0082047F" w:rsidRDefault="0082047F" w:rsidP="00FE09C8">
            <w:pPr>
              <w:pStyle w:val="a3"/>
              <w:numPr>
                <w:ilvl w:val="0"/>
                <w:numId w:val="12"/>
              </w:numPr>
              <w:ind w:left="181" w:hanging="18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осуществлять консультирование в рамках психологического сопровождения следственной деятельности и реализации отдельных следственных действий;</w:t>
            </w:r>
          </w:p>
          <w:p w14:paraId="5706BC52" w14:textId="628E2D1F" w:rsidR="0082047F" w:rsidRPr="0082047F" w:rsidRDefault="0082047F" w:rsidP="00FE09C8">
            <w:pPr>
              <w:pStyle w:val="a3"/>
              <w:numPr>
                <w:ilvl w:val="0"/>
                <w:numId w:val="12"/>
              </w:numPr>
              <w:ind w:left="181" w:hanging="18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2047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выбирать для решения тех или иных задач профессиональной консультативной деятельности методы и приемы оказания психологической помощи</w:t>
            </w:r>
          </w:p>
        </w:tc>
        <w:tc>
          <w:tcPr>
            <w:tcW w:w="2835" w:type="dxa"/>
          </w:tcPr>
          <w:p w14:paraId="38736969" w14:textId="77777777" w:rsidR="0082047F" w:rsidRPr="0082047F" w:rsidRDefault="0082047F" w:rsidP="00F103E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82047F" w:rsidRPr="000C0C5A" w14:paraId="4B1B0BC9" w14:textId="77777777" w:rsidTr="0082047F">
        <w:trPr>
          <w:trHeight w:val="445"/>
        </w:trPr>
        <w:tc>
          <w:tcPr>
            <w:tcW w:w="562" w:type="dxa"/>
            <w:vMerge/>
          </w:tcPr>
          <w:p w14:paraId="79D97760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26C5A62C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784A90D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</w:tcPr>
          <w:p w14:paraId="087D31C9" w14:textId="070F58A9" w:rsidR="0082047F" w:rsidRPr="0082047F" w:rsidRDefault="0082047F" w:rsidP="008204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  <w:tc>
          <w:tcPr>
            <w:tcW w:w="3969" w:type="dxa"/>
          </w:tcPr>
          <w:p w14:paraId="45EB9515" w14:textId="77777777" w:rsidR="0082047F" w:rsidRPr="0082047F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  <w:tc>
          <w:tcPr>
            <w:tcW w:w="2835" w:type="dxa"/>
          </w:tcPr>
          <w:p w14:paraId="79C30EC8" w14:textId="77777777" w:rsidR="0082047F" w:rsidRPr="0082047F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82047F" w:rsidRPr="000C0C5A" w14:paraId="5F7A612F" w14:textId="77777777" w:rsidTr="0082047F">
        <w:trPr>
          <w:cantSplit/>
          <w:trHeight w:val="586"/>
        </w:trPr>
        <w:tc>
          <w:tcPr>
            <w:tcW w:w="562" w:type="dxa"/>
            <w:vMerge/>
          </w:tcPr>
          <w:p w14:paraId="67A0050B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  <w:vMerge/>
          </w:tcPr>
          <w:p w14:paraId="00EE6DD6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5F8615D" w14:textId="77777777" w:rsidR="0082047F" w:rsidRPr="000C0C5A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</w:tcPr>
          <w:p w14:paraId="34BC1696" w14:textId="77777777" w:rsidR="0082047F" w:rsidRPr="000C0C5A" w:rsidRDefault="0082047F" w:rsidP="0082047F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3969" w:type="dxa"/>
          </w:tcPr>
          <w:p w14:paraId="2EBB49B7" w14:textId="36FF828B" w:rsidR="0082047F" w:rsidRPr="000C0C5A" w:rsidRDefault="0082047F" w:rsidP="0082047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д</w:t>
            </w: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2835" w:type="dxa"/>
          </w:tcPr>
          <w:p w14:paraId="6207C76C" w14:textId="77777777" w:rsidR="0082047F" w:rsidRPr="000C0C5A" w:rsidRDefault="0082047F" w:rsidP="0082047F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5A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82047F" w:rsidRPr="000C0C5A" w14:paraId="2DE81FCE" w14:textId="77777777" w:rsidTr="0082047F">
        <w:trPr>
          <w:cantSplit/>
          <w:trHeight w:val="89"/>
        </w:trPr>
        <w:tc>
          <w:tcPr>
            <w:tcW w:w="562" w:type="dxa"/>
            <w:vMerge/>
          </w:tcPr>
          <w:p w14:paraId="38519DF3" w14:textId="77777777" w:rsidR="0082047F" w:rsidRDefault="0082047F" w:rsidP="00506E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2E2532AB" w14:textId="77777777" w:rsidR="0082047F" w:rsidRPr="00506EE4" w:rsidRDefault="0082047F" w:rsidP="00506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4159738" w14:textId="77777777" w:rsidR="0082047F" w:rsidRDefault="0082047F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48" w:type="dxa"/>
            <w:gridSpan w:val="3"/>
          </w:tcPr>
          <w:p w14:paraId="2DC65CF0" w14:textId="046E7432" w:rsidR="0082047F" w:rsidRPr="0082047F" w:rsidRDefault="0082047F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4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C86BDD" w:rsidRPr="000C0C5A" w14:paraId="6005C2FE" w14:textId="77777777" w:rsidTr="0082047F">
        <w:trPr>
          <w:cantSplit/>
          <w:trHeight w:val="89"/>
        </w:trPr>
        <w:tc>
          <w:tcPr>
            <w:tcW w:w="562" w:type="dxa"/>
            <w:vMerge w:val="restart"/>
          </w:tcPr>
          <w:p w14:paraId="74EF37F0" w14:textId="5FFC9D7A" w:rsidR="00C86BDD" w:rsidRPr="000C0C5A" w:rsidRDefault="00506EE4" w:rsidP="00506E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1841F9A9" w14:textId="5FA575CF" w:rsidR="00C86BDD" w:rsidRPr="000C0C5A" w:rsidRDefault="00506EE4" w:rsidP="00820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Предмет и задачи психологического</w:t>
            </w:r>
            <w:r w:rsidR="00820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консультирования. Цели и принципы психологического консультирования</w:t>
            </w:r>
          </w:p>
        </w:tc>
        <w:tc>
          <w:tcPr>
            <w:tcW w:w="850" w:type="dxa"/>
          </w:tcPr>
          <w:p w14:paraId="36138B75" w14:textId="2F1A5BA2" w:rsidR="00C86BDD" w:rsidRPr="000C0C5A" w:rsidRDefault="005B1C2E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26D9D0C9" w14:textId="2A5199A7" w:rsidR="00C86BDD" w:rsidRPr="000C0C5A" w:rsidRDefault="003E64FF" w:rsidP="000C0C5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8230921" w14:textId="68717FD5" w:rsidR="00C86BDD" w:rsidRPr="000C0C5A" w:rsidRDefault="003E64FF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53222582" w14:textId="581D2FD9" w:rsidR="00C86BDD" w:rsidRPr="000C0C5A" w:rsidRDefault="005B1C2E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C86BDD" w:rsidRPr="000C0C5A" w14:paraId="026C7D59" w14:textId="77777777" w:rsidTr="0082047F">
        <w:trPr>
          <w:cantSplit/>
          <w:trHeight w:val="89"/>
        </w:trPr>
        <w:tc>
          <w:tcPr>
            <w:tcW w:w="562" w:type="dxa"/>
            <w:vMerge/>
          </w:tcPr>
          <w:p w14:paraId="266FA99D" w14:textId="77777777" w:rsidR="00C86BDD" w:rsidRPr="000C0C5A" w:rsidRDefault="00C86BDD" w:rsidP="001E02EF">
            <w:pPr>
              <w:numPr>
                <w:ilvl w:val="0"/>
                <w:numId w:val="3"/>
              </w:numPr>
              <w:ind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24CAAD73" w14:textId="77777777" w:rsidR="00C86BDD" w:rsidRPr="000C0C5A" w:rsidRDefault="00C86BDD" w:rsidP="00820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6CDE36" w14:textId="76BE22F9" w:rsidR="00C86BDD" w:rsidRPr="000C0C5A" w:rsidRDefault="005B1C2E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544" w:type="dxa"/>
          </w:tcPr>
          <w:p w14:paraId="01957166" w14:textId="43417430" w:rsidR="00C86BDD" w:rsidRPr="000C0C5A" w:rsidRDefault="003E64FF" w:rsidP="000C0C5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5D2BF6DF" w14:textId="3418FBE1" w:rsidR="00C86BDD" w:rsidRPr="000C0C5A" w:rsidRDefault="003E64FF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7AAAB847" w14:textId="77777777" w:rsidR="00C86BDD" w:rsidRPr="000C0C5A" w:rsidRDefault="00C86BDD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1C2E" w:rsidRPr="000C0C5A" w14:paraId="7504641B" w14:textId="77777777" w:rsidTr="0082047F">
        <w:trPr>
          <w:cantSplit/>
          <w:trHeight w:val="267"/>
        </w:trPr>
        <w:tc>
          <w:tcPr>
            <w:tcW w:w="562" w:type="dxa"/>
            <w:vMerge w:val="restart"/>
          </w:tcPr>
          <w:p w14:paraId="3B73B6C6" w14:textId="1C97BCAD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6137A664" w14:textId="48A5C9DE" w:rsidR="005B1C2E" w:rsidRPr="000C0C5A" w:rsidRDefault="005B1C2E" w:rsidP="00820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Структура процесса консультирования</w:t>
            </w:r>
          </w:p>
        </w:tc>
        <w:tc>
          <w:tcPr>
            <w:tcW w:w="850" w:type="dxa"/>
          </w:tcPr>
          <w:p w14:paraId="2EF729B7" w14:textId="032F8990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5B080DB9" w14:textId="77777777" w:rsidR="005B1C2E" w:rsidRPr="000C0C5A" w:rsidRDefault="005B1C2E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034D8B" w14:textId="77777777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97C0FBC" w14:textId="77777777" w:rsidR="005B1C2E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  <w:p w14:paraId="1CC2B772" w14:textId="2F5275C0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5B1C2E" w:rsidRPr="000C0C5A" w14:paraId="75662FA9" w14:textId="77777777" w:rsidTr="0082047F">
        <w:trPr>
          <w:cantSplit/>
          <w:trHeight w:val="266"/>
        </w:trPr>
        <w:tc>
          <w:tcPr>
            <w:tcW w:w="562" w:type="dxa"/>
            <w:vMerge/>
          </w:tcPr>
          <w:p w14:paraId="3C4FB657" w14:textId="77777777" w:rsidR="005B1C2E" w:rsidRPr="000C0C5A" w:rsidRDefault="005B1C2E" w:rsidP="005B1C2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5912F3BB" w14:textId="77777777" w:rsidR="005B1C2E" w:rsidRPr="000C0C5A" w:rsidRDefault="005B1C2E" w:rsidP="00820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1D3BC1" w14:textId="51BD0F7C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544" w:type="dxa"/>
          </w:tcPr>
          <w:p w14:paraId="478A2764" w14:textId="0F12DB69" w:rsidR="005B1C2E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274D55EC" w14:textId="77777777" w:rsidR="005B1C2E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14:paraId="79406262" w14:textId="77777777" w:rsidR="003E64FF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14:paraId="1A15FDB9" w14:textId="4B1B1E01" w:rsidR="003E64FF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58B3663E" w14:textId="77777777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1C2E" w:rsidRPr="000C0C5A" w14:paraId="4E91901E" w14:textId="77777777" w:rsidTr="0082047F">
        <w:trPr>
          <w:cantSplit/>
          <w:trHeight w:val="571"/>
        </w:trPr>
        <w:tc>
          <w:tcPr>
            <w:tcW w:w="562" w:type="dxa"/>
            <w:vMerge w:val="restart"/>
          </w:tcPr>
          <w:p w14:paraId="44815BE4" w14:textId="4E2C11D5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31AF0BE0" w14:textId="4B2E2009" w:rsidR="005B1C2E" w:rsidRPr="000C0C5A" w:rsidRDefault="005B1C2E" w:rsidP="0082047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правила и установки консультанта. Личность консультанта. Модель эффективного консультирования. Этические вопросы психологического консультирования</w:t>
            </w:r>
          </w:p>
        </w:tc>
        <w:tc>
          <w:tcPr>
            <w:tcW w:w="850" w:type="dxa"/>
          </w:tcPr>
          <w:p w14:paraId="2367663F" w14:textId="1E26C4CE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50CA3882" w14:textId="2FF5D07F" w:rsidR="003E64FF" w:rsidRPr="000C0C5A" w:rsidRDefault="003E64FF" w:rsidP="003E64F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8E6A0D9" w14:textId="5016EEA3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F4D462" w14:textId="77777777" w:rsidR="005B1C2E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  <w:p w14:paraId="5058F400" w14:textId="77777777" w:rsidR="005B1C2E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14:paraId="74346B99" w14:textId="77777777" w:rsidR="005B1C2E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  <w:p w14:paraId="3A79C348" w14:textId="77777777" w:rsidR="005B1C2E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14:paraId="42B5ABEE" w14:textId="79BAF407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  <w:tr w:rsidR="005B1C2E" w:rsidRPr="000C0C5A" w14:paraId="2AC6BBD3" w14:textId="77777777" w:rsidTr="0082047F">
        <w:trPr>
          <w:cantSplit/>
          <w:trHeight w:val="570"/>
        </w:trPr>
        <w:tc>
          <w:tcPr>
            <w:tcW w:w="562" w:type="dxa"/>
            <w:vMerge/>
          </w:tcPr>
          <w:p w14:paraId="7B45A70F" w14:textId="77777777" w:rsidR="005B1C2E" w:rsidRPr="000C0C5A" w:rsidRDefault="005B1C2E" w:rsidP="005B1C2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3A26D1C7" w14:textId="77777777" w:rsidR="005B1C2E" w:rsidRPr="000C0C5A" w:rsidRDefault="005B1C2E" w:rsidP="0082047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E4A8559" w14:textId="5058D201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544" w:type="dxa"/>
          </w:tcPr>
          <w:p w14:paraId="701860FC" w14:textId="34B9C89E" w:rsidR="003E64FF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565E2B3F" w14:textId="0C7681FA" w:rsidR="003E64FF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0BEAA12B" w14:textId="367234BE" w:rsidR="005B1C2E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3701191C" w14:textId="77777777" w:rsidR="005B1C2E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14:paraId="4335AF96" w14:textId="6709D547" w:rsidR="003E64FF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7D9DD379" w14:textId="77777777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1C2E" w:rsidRPr="000C0C5A" w14:paraId="493FE5C5" w14:textId="77777777" w:rsidTr="0082047F">
        <w:trPr>
          <w:cantSplit/>
          <w:trHeight w:val="304"/>
        </w:trPr>
        <w:tc>
          <w:tcPr>
            <w:tcW w:w="562" w:type="dxa"/>
            <w:vMerge w:val="restart"/>
          </w:tcPr>
          <w:p w14:paraId="66BD77C5" w14:textId="75EA18E5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43F2C4C8" w14:textId="76DE8BC1" w:rsidR="005B1C2E" w:rsidRPr="000C0C5A" w:rsidRDefault="005B1C2E" w:rsidP="0082047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Индивидуальное и групповое психологическое консультирование</w:t>
            </w:r>
          </w:p>
        </w:tc>
        <w:tc>
          <w:tcPr>
            <w:tcW w:w="850" w:type="dxa"/>
          </w:tcPr>
          <w:p w14:paraId="5C4831B7" w14:textId="3276D07F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58A822AE" w14:textId="4D02EEC9" w:rsidR="005B1C2E" w:rsidRPr="000C0C5A" w:rsidRDefault="005B1C2E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54747F3" w14:textId="31FC48C5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651851" w14:textId="77777777" w:rsidR="005B1C2E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14:paraId="5AA00DD7" w14:textId="2EFF3DD8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5B1C2E" w:rsidRPr="000C0C5A" w14:paraId="341E94FA" w14:textId="77777777" w:rsidTr="0082047F">
        <w:trPr>
          <w:cantSplit/>
          <w:trHeight w:val="304"/>
        </w:trPr>
        <w:tc>
          <w:tcPr>
            <w:tcW w:w="562" w:type="dxa"/>
            <w:vMerge/>
          </w:tcPr>
          <w:p w14:paraId="7E378DC7" w14:textId="77777777" w:rsidR="005B1C2E" w:rsidRPr="000C0C5A" w:rsidRDefault="005B1C2E" w:rsidP="005B1C2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344707FA" w14:textId="77777777" w:rsidR="005B1C2E" w:rsidRPr="000C0C5A" w:rsidRDefault="005B1C2E" w:rsidP="0082047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09BEE4" w14:textId="13295368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544" w:type="dxa"/>
          </w:tcPr>
          <w:p w14:paraId="24ECE5BB" w14:textId="0ED8DC27" w:rsidR="005B1C2E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2F35F38D" w14:textId="7007A9C2" w:rsidR="005B1C2E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14:paraId="43CD400A" w14:textId="77777777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1C2E" w:rsidRPr="000C0C5A" w14:paraId="4685C0B8" w14:textId="77777777" w:rsidTr="0082047F">
        <w:trPr>
          <w:cantSplit/>
          <w:trHeight w:val="267"/>
        </w:trPr>
        <w:tc>
          <w:tcPr>
            <w:tcW w:w="562" w:type="dxa"/>
            <w:vMerge w:val="restart"/>
          </w:tcPr>
          <w:p w14:paraId="480A0F09" w14:textId="4E1407AE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44EFB64B" w14:textId="7B3A289B" w:rsidR="005B1C2E" w:rsidRPr="000C0C5A" w:rsidRDefault="005B1C2E" w:rsidP="008204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консультирование</w:t>
            </w:r>
          </w:p>
        </w:tc>
        <w:tc>
          <w:tcPr>
            <w:tcW w:w="850" w:type="dxa"/>
          </w:tcPr>
          <w:p w14:paraId="3B3135E9" w14:textId="3178FB6B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69EDFD3D" w14:textId="674DF8BC" w:rsidR="003E64FF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A1905F1" w14:textId="7E399938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05E742" w14:textId="1CECAEF0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5B1C2E" w:rsidRPr="000C0C5A" w14:paraId="7DDECEA3" w14:textId="77777777" w:rsidTr="0082047F">
        <w:trPr>
          <w:cantSplit/>
          <w:trHeight w:val="266"/>
        </w:trPr>
        <w:tc>
          <w:tcPr>
            <w:tcW w:w="562" w:type="dxa"/>
            <w:vMerge/>
          </w:tcPr>
          <w:p w14:paraId="3C8FEF6A" w14:textId="77777777" w:rsidR="005B1C2E" w:rsidRPr="000C0C5A" w:rsidRDefault="005B1C2E" w:rsidP="005B1C2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78E079B0" w14:textId="77777777" w:rsidR="005B1C2E" w:rsidRPr="000C0C5A" w:rsidRDefault="005B1C2E" w:rsidP="0082047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96061" w14:textId="0951FE28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544" w:type="dxa"/>
          </w:tcPr>
          <w:p w14:paraId="721ADBD8" w14:textId="77777777" w:rsidR="003E64FF" w:rsidRPr="003E64FF" w:rsidRDefault="003E64FF" w:rsidP="003E64F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E64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3AE3446D" w14:textId="0B70DA91" w:rsidR="005B1C2E" w:rsidRPr="000C0C5A" w:rsidRDefault="003E64FF" w:rsidP="003E64F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E64F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3BC4E59C" w14:textId="047FEB65" w:rsidR="005B1C2E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14:paraId="0BA96D9D" w14:textId="77777777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1C2E" w:rsidRPr="000C0C5A" w14:paraId="54B4264F" w14:textId="77777777" w:rsidTr="0082047F">
        <w:trPr>
          <w:cantSplit/>
          <w:trHeight w:val="206"/>
        </w:trPr>
        <w:tc>
          <w:tcPr>
            <w:tcW w:w="562" w:type="dxa"/>
          </w:tcPr>
          <w:p w14:paraId="44CF3344" w14:textId="09FA1C88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shd w:val="clear" w:color="auto" w:fill="auto"/>
          </w:tcPr>
          <w:p w14:paraId="5BEE9C41" w14:textId="7D553D37" w:rsidR="005B1C2E" w:rsidRPr="000C0C5A" w:rsidRDefault="005B1C2E" w:rsidP="0082047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Психоанализ в психологическом консультировании</w:t>
            </w:r>
          </w:p>
        </w:tc>
        <w:tc>
          <w:tcPr>
            <w:tcW w:w="850" w:type="dxa"/>
          </w:tcPr>
          <w:p w14:paraId="6BED60AC" w14:textId="56CD14E1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2B983740" w14:textId="77777777" w:rsidR="005B1C2E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0CA29861" w14:textId="4C72509D" w:rsidR="003E64FF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54BC784F" w14:textId="09629CDB" w:rsidR="005B1C2E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14:paraId="5D605BF1" w14:textId="65277CB6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</w:tr>
      <w:tr w:rsidR="005B1C2E" w:rsidRPr="000C0C5A" w14:paraId="4B9D1D38" w14:textId="77777777" w:rsidTr="0082047F">
        <w:trPr>
          <w:cantSplit/>
          <w:trHeight w:val="104"/>
        </w:trPr>
        <w:tc>
          <w:tcPr>
            <w:tcW w:w="562" w:type="dxa"/>
          </w:tcPr>
          <w:p w14:paraId="0B265FE0" w14:textId="62BB6B3A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shd w:val="clear" w:color="auto" w:fill="auto"/>
          </w:tcPr>
          <w:p w14:paraId="5A38CEBE" w14:textId="1F5B4504" w:rsidR="005B1C2E" w:rsidRPr="000C0C5A" w:rsidRDefault="005B1C2E" w:rsidP="008204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Когнитивно-поведенческий подход в психологическом консультировании</w:t>
            </w:r>
          </w:p>
        </w:tc>
        <w:tc>
          <w:tcPr>
            <w:tcW w:w="850" w:type="dxa"/>
          </w:tcPr>
          <w:p w14:paraId="50603BF8" w14:textId="60B69E91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2A04DC7E" w14:textId="77777777" w:rsidR="005B1C2E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16E976FB" w14:textId="73DC2A9C" w:rsidR="003E64FF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41109C34" w14:textId="77777777" w:rsidR="005B1C2E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14:paraId="15864584" w14:textId="195DD061" w:rsidR="003E64FF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14:paraId="5B25939F" w14:textId="54E437CF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5B1C2E" w:rsidRPr="000C0C5A" w14:paraId="53C40FCB" w14:textId="77777777" w:rsidTr="0082047F">
        <w:trPr>
          <w:cantSplit/>
          <w:trHeight w:val="50"/>
        </w:trPr>
        <w:tc>
          <w:tcPr>
            <w:tcW w:w="562" w:type="dxa"/>
          </w:tcPr>
          <w:p w14:paraId="70FF4369" w14:textId="18729B94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shd w:val="clear" w:color="auto" w:fill="auto"/>
          </w:tcPr>
          <w:p w14:paraId="0BC9FB99" w14:textId="7B699190" w:rsidR="005B1C2E" w:rsidRPr="000C0C5A" w:rsidRDefault="005B1C2E" w:rsidP="008204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Экзистенциальный подход в психологическом консультировании</w:t>
            </w:r>
          </w:p>
        </w:tc>
        <w:tc>
          <w:tcPr>
            <w:tcW w:w="850" w:type="dxa"/>
          </w:tcPr>
          <w:p w14:paraId="5EC5D826" w14:textId="71A1FB8A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67021327" w14:textId="570FA58E" w:rsidR="005B1C2E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55A5A7D7" w14:textId="16EA4EDB" w:rsidR="005B1C2E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14:paraId="752E4CDF" w14:textId="77777777" w:rsidR="005B1C2E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  <w:p w14:paraId="4F24D9CB" w14:textId="4283888F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5B1C2E" w:rsidRPr="000C0C5A" w14:paraId="46CB81A5" w14:textId="77777777" w:rsidTr="0082047F">
        <w:trPr>
          <w:cantSplit/>
          <w:trHeight w:val="50"/>
        </w:trPr>
        <w:tc>
          <w:tcPr>
            <w:tcW w:w="562" w:type="dxa"/>
          </w:tcPr>
          <w:p w14:paraId="4B8F2CB9" w14:textId="52113D4A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261" w:type="dxa"/>
            <w:shd w:val="clear" w:color="auto" w:fill="auto"/>
          </w:tcPr>
          <w:p w14:paraId="4EB38F6C" w14:textId="78A5F87B" w:rsidR="005B1C2E" w:rsidRPr="000C0C5A" w:rsidRDefault="005B1C2E" w:rsidP="008204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Гештальт-подход в психологическом</w:t>
            </w:r>
            <w:r w:rsidR="00820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консультировании</w:t>
            </w:r>
          </w:p>
        </w:tc>
        <w:tc>
          <w:tcPr>
            <w:tcW w:w="850" w:type="dxa"/>
          </w:tcPr>
          <w:p w14:paraId="5991F062" w14:textId="366730E8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4EBFCAC0" w14:textId="5E289E06" w:rsidR="005B1C2E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2ED1F7DA" w14:textId="73370903" w:rsidR="005B1C2E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481E2057" w14:textId="0A4D3C77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  <w:tr w:rsidR="005B1C2E" w:rsidRPr="000C0C5A" w14:paraId="0ABA31B3" w14:textId="77777777" w:rsidTr="0082047F">
        <w:trPr>
          <w:cantSplit/>
          <w:trHeight w:val="562"/>
        </w:trPr>
        <w:tc>
          <w:tcPr>
            <w:tcW w:w="562" w:type="dxa"/>
          </w:tcPr>
          <w:p w14:paraId="5B70A55C" w14:textId="53EF91DC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shd w:val="clear" w:color="auto" w:fill="auto"/>
          </w:tcPr>
          <w:p w14:paraId="0B849D41" w14:textId="475716C8" w:rsidR="005B1C2E" w:rsidRPr="000C0C5A" w:rsidRDefault="005B1C2E" w:rsidP="008204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Транзактный анализ в психологическом</w:t>
            </w:r>
            <w:r w:rsidR="00820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консультировании</w:t>
            </w:r>
          </w:p>
        </w:tc>
        <w:tc>
          <w:tcPr>
            <w:tcW w:w="850" w:type="dxa"/>
          </w:tcPr>
          <w:p w14:paraId="7991907D" w14:textId="77DA3D2F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60610F5B" w14:textId="60FE8D7E" w:rsidR="005B1C2E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06971152" w14:textId="19DB90D1" w:rsidR="005B1C2E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14:paraId="6C80228B" w14:textId="286B0159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5B1C2E" w:rsidRPr="000C0C5A" w14:paraId="44F0C56F" w14:textId="77777777" w:rsidTr="0082047F">
        <w:trPr>
          <w:cantSplit/>
          <w:trHeight w:val="517"/>
        </w:trPr>
        <w:tc>
          <w:tcPr>
            <w:tcW w:w="562" w:type="dxa"/>
          </w:tcPr>
          <w:p w14:paraId="4757BFD6" w14:textId="79617E5C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  <w:shd w:val="clear" w:color="auto" w:fill="auto"/>
          </w:tcPr>
          <w:p w14:paraId="0C6742E5" w14:textId="2B870AC4" w:rsidR="00483007" w:rsidRPr="000C0C5A" w:rsidRDefault="005B1C2E" w:rsidP="008204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Переоценочное консультирование</w:t>
            </w:r>
          </w:p>
        </w:tc>
        <w:tc>
          <w:tcPr>
            <w:tcW w:w="850" w:type="dxa"/>
          </w:tcPr>
          <w:p w14:paraId="707E0FF9" w14:textId="5E6A5B22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2F37B9EC" w14:textId="7D2CC7CC" w:rsidR="005B1C2E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14:paraId="07E44CF5" w14:textId="531F9440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C690BA6" w14:textId="1B685CBF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  <w:tr w:rsidR="005B1C2E" w:rsidRPr="000C0C5A" w14:paraId="6189571A" w14:textId="77777777" w:rsidTr="0082047F">
        <w:trPr>
          <w:cantSplit/>
          <w:trHeight w:val="562"/>
        </w:trPr>
        <w:tc>
          <w:tcPr>
            <w:tcW w:w="562" w:type="dxa"/>
            <w:vMerge w:val="restart"/>
          </w:tcPr>
          <w:p w14:paraId="5A06A38A" w14:textId="1F3F024C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4BBCC8B6" w14:textId="0D583BF5" w:rsidR="005B1C2E" w:rsidRPr="000C0C5A" w:rsidRDefault="005B1C2E" w:rsidP="008204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Интегративные тенденции в современном</w:t>
            </w:r>
            <w:r w:rsidR="00820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EE4">
              <w:rPr>
                <w:rFonts w:ascii="Times New Roman" w:hAnsi="Times New Roman" w:cs="Times New Roman"/>
                <w:sz w:val="24"/>
                <w:szCs w:val="24"/>
              </w:rPr>
              <w:t>консультировании</w:t>
            </w:r>
          </w:p>
        </w:tc>
        <w:tc>
          <w:tcPr>
            <w:tcW w:w="850" w:type="dxa"/>
          </w:tcPr>
          <w:p w14:paraId="246CD752" w14:textId="6070ADD2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ОПК-7</w:t>
            </w:r>
          </w:p>
        </w:tc>
        <w:tc>
          <w:tcPr>
            <w:tcW w:w="3544" w:type="dxa"/>
          </w:tcPr>
          <w:p w14:paraId="7E8D1929" w14:textId="77777777" w:rsidR="005B1C2E" w:rsidRPr="000C0C5A" w:rsidRDefault="005B1C2E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60B38D4" w14:textId="3853EA2A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78FC519" w14:textId="10F7F00E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</w:tr>
      <w:tr w:rsidR="005B1C2E" w:rsidRPr="000C0C5A" w14:paraId="4177F172" w14:textId="77777777" w:rsidTr="0082047F">
        <w:trPr>
          <w:cantSplit/>
          <w:trHeight w:val="152"/>
        </w:trPr>
        <w:tc>
          <w:tcPr>
            <w:tcW w:w="562" w:type="dxa"/>
            <w:vMerge/>
          </w:tcPr>
          <w:p w14:paraId="6CDF6692" w14:textId="77777777" w:rsidR="005B1C2E" w:rsidRPr="000C0C5A" w:rsidRDefault="005B1C2E" w:rsidP="005B1C2E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516EDEFB" w14:textId="77777777" w:rsidR="005B1C2E" w:rsidRPr="000C0C5A" w:rsidRDefault="005B1C2E" w:rsidP="005B1C2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6D2B69" w14:textId="5DC9383D" w:rsidR="005B1C2E" w:rsidRPr="000C0C5A" w:rsidRDefault="005B1C2E" w:rsidP="005B1C2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544" w:type="dxa"/>
          </w:tcPr>
          <w:p w14:paraId="67B12A46" w14:textId="77777777" w:rsidR="005B1C2E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  <w:p w14:paraId="68272805" w14:textId="7C107FB7" w:rsidR="003E64FF" w:rsidRPr="000C0C5A" w:rsidRDefault="003E64FF" w:rsidP="005B1C2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14:paraId="41372F98" w14:textId="58F0A95D" w:rsidR="005B1C2E" w:rsidRPr="000C0C5A" w:rsidRDefault="003E64FF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7D29A3A5" w14:textId="34CE9C2F" w:rsidR="005B1C2E" w:rsidRPr="000C0C5A" w:rsidRDefault="005B1C2E" w:rsidP="005B1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977"/>
        <w:gridCol w:w="7365"/>
        <w:gridCol w:w="1002"/>
      </w:tblGrid>
      <w:tr w:rsidR="00F103E8" w:rsidRPr="00F103E8" w14:paraId="02CBB9DA" w14:textId="77777777" w:rsidTr="007B57BB">
        <w:trPr>
          <w:cantSplit/>
          <w:trHeight w:val="1516"/>
        </w:trPr>
        <w:tc>
          <w:tcPr>
            <w:tcW w:w="977" w:type="dxa"/>
            <w:textDirection w:val="btLr"/>
          </w:tcPr>
          <w:p w14:paraId="76EBE0AD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5217373F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365" w:type="dxa"/>
            <w:vAlign w:val="center"/>
          </w:tcPr>
          <w:p w14:paraId="5FAF4307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2" w:type="dxa"/>
            <w:vAlign w:val="center"/>
          </w:tcPr>
          <w:p w14:paraId="61AB46E5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103E8" w:rsidRPr="00F103E8" w14:paraId="591BC844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CA5A0EF" w14:textId="3D546FFC" w:rsidR="00F103E8" w:rsidRPr="007B57BB" w:rsidRDefault="00DA4FC7" w:rsidP="00DA4FC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 и задачи психологического</w:t>
            </w:r>
            <w:r w:rsidR="007B5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консультирования. Цели и принципы психологического консультирования</w:t>
            </w:r>
          </w:p>
        </w:tc>
      </w:tr>
      <w:tr w:rsidR="00F103E8" w:rsidRPr="00F103E8" w14:paraId="3F83DE65" w14:textId="77777777" w:rsidTr="00DA4FC7">
        <w:tc>
          <w:tcPr>
            <w:tcW w:w="977" w:type="dxa"/>
          </w:tcPr>
          <w:p w14:paraId="19DEC893" w14:textId="77777777" w:rsidR="00F103E8" w:rsidRPr="00F103E8" w:rsidRDefault="00F103E8" w:rsidP="00F10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2C16A26" w14:textId="77777777" w:rsidR="00F103E8" w:rsidRPr="00F103E8" w:rsidRDefault="00F103E8" w:rsidP="00F10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2111F6DE" w14:textId="77777777" w:rsidR="00F103E8" w:rsidRPr="00F103E8" w:rsidRDefault="00F103E8" w:rsidP="007B57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78D0B56" w14:textId="77777777" w:rsidR="00406A2E" w:rsidRPr="00406A2E" w:rsidRDefault="00406A2E" w:rsidP="00406A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A2E">
              <w:rPr>
                <w:rFonts w:ascii="Times New Roman" w:hAnsi="Times New Roman"/>
                <w:color w:val="000000"/>
                <w:sz w:val="24"/>
                <w:szCs w:val="24"/>
              </w:rPr>
              <w:t>Что из перечисленного не входит в число основных принципов перефразирования:</w:t>
            </w:r>
          </w:p>
          <w:p w14:paraId="38F8B2CA" w14:textId="77777777" w:rsidR="00406A2E" w:rsidRPr="00406A2E" w:rsidRDefault="00406A2E" w:rsidP="00FE09C8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A2E">
              <w:rPr>
                <w:rFonts w:ascii="Times New Roman" w:hAnsi="Times New Roman"/>
                <w:color w:val="000000"/>
                <w:sz w:val="24"/>
                <w:szCs w:val="24"/>
              </w:rPr>
              <w:t>краткость</w:t>
            </w:r>
          </w:p>
          <w:p w14:paraId="37EFD357" w14:textId="77777777" w:rsidR="00406A2E" w:rsidRPr="00406A2E" w:rsidRDefault="00406A2E" w:rsidP="00FE09C8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A2E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существенными, с точки зрения консультанта, вещами</w:t>
            </w:r>
          </w:p>
          <w:p w14:paraId="068B6FEC" w14:textId="77777777" w:rsidR="00406A2E" w:rsidRPr="00406A2E" w:rsidRDefault="00406A2E" w:rsidP="00FE09C8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A2E">
              <w:rPr>
                <w:rFonts w:ascii="Times New Roman" w:hAnsi="Times New Roman"/>
                <w:color w:val="000000"/>
                <w:sz w:val="24"/>
                <w:szCs w:val="24"/>
              </w:rPr>
              <w:t>концентрация на актуальном для клиента содержании</w:t>
            </w:r>
          </w:p>
          <w:p w14:paraId="6ECE4F33" w14:textId="51870B01" w:rsidR="00F103E8" w:rsidRPr="00F103E8" w:rsidRDefault="00406A2E" w:rsidP="00FE09C8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A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диалог суггестивного элемента</w:t>
            </w:r>
            <w:r w:rsidR="008441D8">
              <w:t xml:space="preserve"> </w:t>
            </w:r>
          </w:p>
        </w:tc>
        <w:tc>
          <w:tcPr>
            <w:tcW w:w="1002" w:type="dxa"/>
          </w:tcPr>
          <w:p w14:paraId="7BC13E67" w14:textId="180D2E97" w:rsidR="00F103E8" w:rsidRPr="00F103E8" w:rsidRDefault="00406A2E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F253C" w:rsidRPr="00F103E8" w14:paraId="64DF0E0D" w14:textId="77777777" w:rsidTr="00DA4FC7">
        <w:tc>
          <w:tcPr>
            <w:tcW w:w="977" w:type="dxa"/>
          </w:tcPr>
          <w:p w14:paraId="3C03C24B" w14:textId="77777777" w:rsidR="009F253C" w:rsidRDefault="00180002" w:rsidP="00F10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09BE4385" w14:textId="37C54A5F" w:rsidR="005655A4" w:rsidRPr="00F103E8" w:rsidRDefault="005655A4" w:rsidP="00F10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46FA1D18" w14:textId="1B988F39" w:rsidR="009F253C" w:rsidRPr="009F253C" w:rsidRDefault="009F253C" w:rsidP="009F253C">
            <w:pPr>
              <w:shd w:val="clear" w:color="auto" w:fill="FFFFFF"/>
              <w:suppressAutoHyphens/>
              <w:autoSpaceDN w:val="0"/>
              <w:spacing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9F253C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09673798" w14:textId="1A78510B" w:rsidR="009F253C" w:rsidRPr="009F253C" w:rsidRDefault="009F253C" w:rsidP="009F253C">
            <w:pPr>
              <w:shd w:val="clear" w:color="auto" w:fill="FFFFFF"/>
              <w:suppressAutoHyphens/>
              <w:autoSpaceDN w:val="0"/>
              <w:spacing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9F253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Общепринятым определением психологического консультирования в отечественной школе является:</w:t>
            </w:r>
          </w:p>
          <w:p w14:paraId="57CC6E80" w14:textId="77777777" w:rsidR="009F253C" w:rsidRPr="009F253C" w:rsidRDefault="009F253C" w:rsidP="00FE09C8">
            <w:pPr>
              <w:numPr>
                <w:ilvl w:val="0"/>
                <w:numId w:val="7"/>
              </w:numPr>
              <w:shd w:val="clear" w:color="auto" w:fill="FFFFFF"/>
              <w:suppressAutoHyphens/>
              <w:autoSpaceDN w:val="0"/>
              <w:spacing w:after="100" w:afterAutospacing="1"/>
              <w:ind w:left="465" w:right="57" w:hanging="465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9F253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консультирование – это совокупность процедур, направленных на помощь человеку в разрешении проблем и принятии решений относительно профессиональной карьеры, брака, семьи, совершенствования личности и межличностных отношений</w:t>
            </w:r>
          </w:p>
          <w:p w14:paraId="58B80BC0" w14:textId="716845EF" w:rsidR="009F253C" w:rsidRPr="009F253C" w:rsidRDefault="007B57BB" w:rsidP="00FE09C8">
            <w:pPr>
              <w:numPr>
                <w:ilvl w:val="0"/>
                <w:numId w:val="7"/>
              </w:numPr>
              <w:shd w:val="clear" w:color="auto" w:fill="FFFFFF"/>
              <w:suppressAutoHyphens/>
              <w:autoSpaceDN w:val="0"/>
              <w:spacing w:after="100" w:afterAutospacing="1"/>
              <w:ind w:left="465" w:right="57" w:hanging="465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консультирование - </w:t>
            </w:r>
            <w:r w:rsidR="009F253C" w:rsidRPr="009F253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это профессиональное отношение квалифицированного консультанта к клиенту, которое обычно представляется как «личность – личность», хотя иногда в нем участвуют больше двух человек</w:t>
            </w:r>
          </w:p>
          <w:p w14:paraId="27A7AA21" w14:textId="52A86952" w:rsidR="009F253C" w:rsidRPr="009F253C" w:rsidRDefault="009F253C" w:rsidP="00FE09C8">
            <w:pPr>
              <w:numPr>
                <w:ilvl w:val="0"/>
                <w:numId w:val="7"/>
              </w:numPr>
              <w:shd w:val="clear" w:color="auto" w:fill="FFFFFF"/>
              <w:suppressAutoHyphens/>
              <w:autoSpaceDN w:val="0"/>
              <w:spacing w:after="100" w:afterAutospacing="1"/>
              <w:ind w:left="465" w:right="57" w:hanging="465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9F253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консультирование заключается в создании условий для нормального, психически здорового клиента для осознания им нешаблонных способов действия, которые позволили бы ему действовать в соответствии с возможностями культуры</w:t>
            </w:r>
          </w:p>
          <w:p w14:paraId="633104C8" w14:textId="1616AF8C" w:rsidR="009F253C" w:rsidRPr="009F253C" w:rsidRDefault="007B57BB" w:rsidP="00FE09C8">
            <w:pPr>
              <w:numPr>
                <w:ilvl w:val="0"/>
                <w:numId w:val="7"/>
              </w:numPr>
              <w:shd w:val="clear" w:color="auto" w:fill="FFFFFF"/>
              <w:suppressAutoHyphens/>
              <w:autoSpaceDN w:val="0"/>
              <w:spacing w:after="100" w:afterAutospacing="1"/>
              <w:ind w:left="465" w:right="57" w:hanging="465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консультирование - </w:t>
            </w:r>
            <w:r w:rsidR="009F253C" w:rsidRPr="009F253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это помощь клиенту в понимании происходящего в его жизненном пространстве и осмыслении возможностей достижения поставленной цели на основе осознанного выбора при решении проблем эмоционального и межличностного характера</w:t>
            </w:r>
          </w:p>
        </w:tc>
        <w:tc>
          <w:tcPr>
            <w:tcW w:w="1002" w:type="dxa"/>
          </w:tcPr>
          <w:p w14:paraId="6A9157B8" w14:textId="659A98A4" w:rsidR="009F253C" w:rsidRDefault="009F253C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103E8" w:rsidRPr="00F103E8" w14:paraId="74266F7A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0F78E9A" w14:textId="37D396CB" w:rsidR="00F103E8" w:rsidRPr="00F103E8" w:rsidRDefault="00F103E8" w:rsidP="00DA4F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 w:rsidR="00DA4FC7"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процесса консультирования</w:t>
            </w:r>
          </w:p>
        </w:tc>
      </w:tr>
      <w:tr w:rsidR="00F103E8" w:rsidRPr="00F103E8" w14:paraId="7116380D" w14:textId="77777777" w:rsidTr="00DA4FC7">
        <w:trPr>
          <w:trHeight w:val="693"/>
        </w:trPr>
        <w:tc>
          <w:tcPr>
            <w:tcW w:w="977" w:type="dxa"/>
          </w:tcPr>
          <w:p w14:paraId="018F8ABE" w14:textId="6A1753A0" w:rsidR="00F103E8" w:rsidRPr="00F103E8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CA5264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440C16A" w14:textId="0A97CB3E" w:rsidR="007C4A32" w:rsidRPr="007C4A32" w:rsidRDefault="007C4A32" w:rsidP="007C4A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32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</w:t>
            </w:r>
            <w:r w:rsidR="007B5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6DFA99FE" w14:textId="2D56567D" w:rsidR="007C4A32" w:rsidRPr="007C4A32" w:rsidRDefault="007C4A32" w:rsidP="007C4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A32">
              <w:rPr>
                <w:rFonts w:ascii="Times New Roman" w:hAnsi="Times New Roman" w:cs="Times New Roman"/>
                <w:sz w:val="24"/>
                <w:szCs w:val="24"/>
              </w:rPr>
              <w:t>Педагогическая модель консультирования включает все следующие компоненты кроме:</w:t>
            </w:r>
          </w:p>
          <w:p w14:paraId="41F28DE0" w14:textId="7B5AE394" w:rsidR="007C4A32" w:rsidRPr="007B57BB" w:rsidRDefault="007C4A32" w:rsidP="00FE09C8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7BB">
              <w:rPr>
                <w:rFonts w:ascii="Times New Roman" w:hAnsi="Times New Roman" w:cs="Times New Roman"/>
                <w:sz w:val="24"/>
                <w:szCs w:val="24"/>
              </w:rPr>
              <w:t>предполагает помощь в воспитании детей</w:t>
            </w:r>
          </w:p>
          <w:p w14:paraId="113993BC" w14:textId="79DCC4F3" w:rsidR="007C4A32" w:rsidRPr="007B57BB" w:rsidRDefault="007C4A32" w:rsidP="00FE09C8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7BB">
              <w:rPr>
                <w:rFonts w:ascii="Times New Roman" w:hAnsi="Times New Roman" w:cs="Times New Roman"/>
                <w:sz w:val="24"/>
                <w:szCs w:val="24"/>
              </w:rPr>
              <w:t>основана на анализе ситуации совместно с родителями</w:t>
            </w:r>
          </w:p>
          <w:p w14:paraId="68E5401A" w14:textId="51CE0CE9" w:rsidR="007C4A32" w:rsidRPr="007B57BB" w:rsidRDefault="007C4A32" w:rsidP="00FE09C8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7BB">
              <w:rPr>
                <w:rFonts w:ascii="Times New Roman" w:hAnsi="Times New Roman" w:cs="Times New Roman"/>
                <w:sz w:val="24"/>
                <w:szCs w:val="24"/>
              </w:rPr>
              <w:t>определяет программу мероприятий для исправления ситуации</w:t>
            </w:r>
          </w:p>
          <w:p w14:paraId="67757D7F" w14:textId="06C955AF" w:rsidR="00F103E8" w:rsidRPr="007B57BB" w:rsidRDefault="007C4A32" w:rsidP="00FE09C8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sz w:val="24"/>
                <w:szCs w:val="24"/>
              </w:rPr>
            </w:pPr>
            <w:r w:rsidRPr="007B57BB">
              <w:rPr>
                <w:rFonts w:ascii="Times New Roman" w:hAnsi="Times New Roman" w:cs="Times New Roman"/>
                <w:sz w:val="24"/>
                <w:szCs w:val="24"/>
              </w:rPr>
              <w:t>открыто рассматривает родителей как источник детских проблем</w:t>
            </w:r>
          </w:p>
        </w:tc>
        <w:tc>
          <w:tcPr>
            <w:tcW w:w="1002" w:type="dxa"/>
          </w:tcPr>
          <w:p w14:paraId="215C6833" w14:textId="649AA42D" w:rsidR="00F103E8" w:rsidRPr="00F103E8" w:rsidRDefault="007C4A3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103E8" w:rsidRPr="00F103E8" w14:paraId="21DE31A4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C714E85" w14:textId="4B7C5FAB" w:rsidR="00F103E8" w:rsidRPr="00F103E8" w:rsidRDefault="00DA4FC7" w:rsidP="007B57BB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правила и установки консультанта. Личность консультанта. Модель эффективного консультирования. Этические вопросы психологического консультирования</w:t>
            </w:r>
          </w:p>
        </w:tc>
      </w:tr>
      <w:tr w:rsidR="00F103E8" w:rsidRPr="00F103E8" w14:paraId="11C0AAB0" w14:textId="77777777" w:rsidTr="00DA4FC7">
        <w:tc>
          <w:tcPr>
            <w:tcW w:w="977" w:type="dxa"/>
          </w:tcPr>
          <w:p w14:paraId="642314A7" w14:textId="5AEC07B7" w:rsidR="00F103E8" w:rsidRPr="00F103E8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DC2DB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09D2F0FF" w14:textId="1A88E564" w:rsidR="00F103E8" w:rsidRPr="00406A2E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06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3700E49F" w14:textId="77777777" w:rsidR="00406A2E" w:rsidRPr="00406A2E" w:rsidRDefault="00406A2E" w:rsidP="00406A2E">
            <w:pPr>
              <w:shd w:val="clear" w:color="auto" w:fill="FFFFFF"/>
              <w:suppressAutoHyphens/>
              <w:autoSpaceDN w:val="0"/>
              <w:spacing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</w:pPr>
            <w:r w:rsidRPr="00406A2E"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  <w:t>Какое из утверждений верно определяет отражение чувств клиента в работе консультанта:</w:t>
            </w:r>
          </w:p>
          <w:p w14:paraId="384F6AE6" w14:textId="5D591083" w:rsidR="00406A2E" w:rsidRPr="00406A2E" w:rsidRDefault="00406A2E" w:rsidP="00FE09C8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100" w:afterAutospacing="1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</w:pPr>
            <w:r w:rsidRPr="00406A2E"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  <w:lastRenderedPageBreak/>
              <w:t>уточнение высказанных клиентом чувств и переживаний</w:t>
            </w:r>
          </w:p>
          <w:p w14:paraId="59C4C9CD" w14:textId="77777777" w:rsidR="00406A2E" w:rsidRPr="00406A2E" w:rsidRDefault="00406A2E" w:rsidP="00FE09C8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100" w:afterAutospacing="1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</w:pPr>
            <w:r w:rsidRPr="00406A2E"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  <w:t>выражение консультантом тех чувств, о которых говорит клиент, на языке невербального общения</w:t>
            </w:r>
          </w:p>
          <w:p w14:paraId="6D7EABEA" w14:textId="77777777" w:rsidR="00406A2E" w:rsidRPr="00406A2E" w:rsidRDefault="00406A2E" w:rsidP="00FE09C8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100" w:afterAutospacing="1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</w:pPr>
            <w:r w:rsidRPr="00406A2E"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  <w:t>вербализация не высказанных клиентом чувств, о которых консультант догадывается по невербальным проявлениям и особенностям ситуации</w:t>
            </w:r>
          </w:p>
          <w:p w14:paraId="6FC4F5D4" w14:textId="4787E82A" w:rsidR="00F103E8" w:rsidRPr="00F103E8" w:rsidRDefault="00406A2E" w:rsidP="00FE09C8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100" w:afterAutospacing="1"/>
              <w:ind w:left="466" w:hanging="466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06A2E">
              <w:rPr>
                <w:rFonts w:ascii="Times New Roman" w:eastAsia="Times New Roman" w:hAnsi="Times New Roman" w:cs="Times New Roman"/>
                <w:bCs/>
                <w:color w:val="212529"/>
                <w:kern w:val="3"/>
                <w:sz w:val="24"/>
                <w:szCs w:val="24"/>
                <w:lang w:eastAsia="ru-RU"/>
              </w:rPr>
              <w:t>озвучивание тех чувств, которые должны быть у человека в той ситуации, которую описывает клиент</w:t>
            </w:r>
            <w:r w:rsidR="009C3F2B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002" w:type="dxa"/>
          </w:tcPr>
          <w:p w14:paraId="7217AFD0" w14:textId="5F98F495" w:rsidR="00F103E8" w:rsidRPr="00F103E8" w:rsidRDefault="00406A2E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103E8" w:rsidRPr="00F103E8" w14:paraId="52B4105C" w14:textId="77777777" w:rsidTr="00DA4FC7">
        <w:tc>
          <w:tcPr>
            <w:tcW w:w="977" w:type="dxa"/>
          </w:tcPr>
          <w:p w14:paraId="2760D99C" w14:textId="3CD94680" w:rsidR="00F103E8" w:rsidRPr="00F103E8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9890DF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29E888FB" w14:textId="449C6D5F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5DF0B58A" w14:textId="77777777" w:rsidR="00473EC4" w:rsidRPr="00473EC4" w:rsidRDefault="00473EC4" w:rsidP="00473EC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Контракт консультанта и клиента имеет в виду:</w:t>
            </w:r>
          </w:p>
          <w:p w14:paraId="76715B1A" w14:textId="77777777" w:rsidR="00473EC4" w:rsidRPr="00473EC4" w:rsidRDefault="00473EC4" w:rsidP="00FE09C8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договоренность о частоте сессий и длительности терапии</w:t>
            </w:r>
          </w:p>
          <w:p w14:paraId="75C0EAD4" w14:textId="77777777" w:rsidR="00473EC4" w:rsidRPr="00473EC4" w:rsidRDefault="00473EC4" w:rsidP="00FE09C8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установление информированного согласия в вопросе о цели работы</w:t>
            </w:r>
          </w:p>
          <w:p w14:paraId="04FDC6EC" w14:textId="77777777" w:rsidR="00473EC4" w:rsidRPr="00473EC4" w:rsidRDefault="00473EC4" w:rsidP="00FE09C8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стоимости работы и способа оплаты</w:t>
            </w:r>
          </w:p>
          <w:p w14:paraId="112B4FCD" w14:textId="145641A0" w:rsidR="00F103E8" w:rsidRPr="00473EC4" w:rsidRDefault="00473EC4" w:rsidP="00FE09C8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информированное согласие относительно цели, модальности, длительности, стоимости и взаимных обязательств в ходе работы</w:t>
            </w:r>
          </w:p>
        </w:tc>
        <w:tc>
          <w:tcPr>
            <w:tcW w:w="1002" w:type="dxa"/>
          </w:tcPr>
          <w:p w14:paraId="45A12923" w14:textId="5EDF5A3E" w:rsidR="00F103E8" w:rsidRPr="00F103E8" w:rsidRDefault="00473EC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73EC4" w:rsidRPr="00F103E8" w14:paraId="2D9D11F0" w14:textId="77777777" w:rsidTr="00DA4FC7">
        <w:tc>
          <w:tcPr>
            <w:tcW w:w="977" w:type="dxa"/>
          </w:tcPr>
          <w:p w14:paraId="6262E784" w14:textId="77777777" w:rsidR="00473EC4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6B3BE374" w14:textId="0DC876FB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63BFF44" w14:textId="4E928417" w:rsidR="00F72B19" w:rsidRDefault="00F72B19" w:rsidP="00473EC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B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63C05AD6" w14:textId="003E046A" w:rsidR="00473EC4" w:rsidRPr="00F72B19" w:rsidRDefault="00473EC4" w:rsidP="00473EC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72B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отличие от психотерапии, психологическое консультирование преследует следующие цели:</w:t>
            </w:r>
          </w:p>
          <w:p w14:paraId="6569B901" w14:textId="77777777" w:rsidR="00473EC4" w:rsidRPr="00473EC4" w:rsidRDefault="00473EC4" w:rsidP="007B57BB">
            <w:p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</w:t>
            </w: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полностью раскрыть личностные особенности клиента</w:t>
            </w:r>
          </w:p>
          <w:p w14:paraId="23EB3F78" w14:textId="77777777" w:rsidR="00473EC4" w:rsidRPr="00473EC4" w:rsidRDefault="00473EC4" w:rsidP="007B57BB">
            <w:p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</w:t>
            </w: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выслушать клиента</w:t>
            </w:r>
          </w:p>
          <w:p w14:paraId="12EEABD9" w14:textId="77777777" w:rsidR="00473EC4" w:rsidRPr="00473EC4" w:rsidRDefault="00473EC4" w:rsidP="007B57BB">
            <w:p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</w:t>
            </w: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помочь клиенту установить связь актуальной проблемы с личностными факторами</w:t>
            </w:r>
          </w:p>
          <w:p w14:paraId="7391CC4D" w14:textId="6D087C90" w:rsidR="00473EC4" w:rsidRPr="00F103E8" w:rsidRDefault="00473EC4" w:rsidP="007B57BB">
            <w:pPr>
              <w:ind w:left="466" w:hanging="46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</w:t>
            </w:r>
            <w:r w:rsidRPr="00473E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выявить те связи, которые помогут клиенту по-новому посмотреть на себя и справиться с трудностями</w:t>
            </w:r>
            <w:r w:rsidR="009C3F2B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002" w:type="dxa"/>
          </w:tcPr>
          <w:p w14:paraId="3B57AD38" w14:textId="45EB21D3" w:rsidR="00473EC4" w:rsidRDefault="00473EC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103E8" w:rsidRPr="00F103E8" w14:paraId="395449EC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0E481CC" w14:textId="37006E95" w:rsidR="00F103E8" w:rsidRPr="00F103E8" w:rsidRDefault="00DA4FC7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Индивидуальное и групповое психологическое консультирование</w:t>
            </w:r>
          </w:p>
        </w:tc>
      </w:tr>
      <w:tr w:rsidR="00BB445F" w:rsidRPr="00F103E8" w14:paraId="652688BD" w14:textId="77777777" w:rsidTr="00DA4FC7">
        <w:tc>
          <w:tcPr>
            <w:tcW w:w="977" w:type="dxa"/>
          </w:tcPr>
          <w:p w14:paraId="1B75CAE8" w14:textId="77777777" w:rsidR="00BB445F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10B38B8B" w14:textId="31712E6F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0466590" w14:textId="586CB525" w:rsidR="00527591" w:rsidRPr="00527591" w:rsidRDefault="00527591" w:rsidP="0052759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275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14EF20B4" w14:textId="1612B764" w:rsidR="00BB445F" w:rsidRPr="00527591" w:rsidRDefault="00BB445F" w:rsidP="00BB445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75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Групповое консультирование предполагает:</w:t>
            </w:r>
          </w:p>
          <w:p w14:paraId="34C663A5" w14:textId="4AB12A2D" w:rsidR="00BB445F" w:rsidRPr="007B57BB" w:rsidRDefault="00BB445F" w:rsidP="00FE09C8">
            <w:pPr>
              <w:pStyle w:val="a3"/>
              <w:numPr>
                <w:ilvl w:val="0"/>
                <w:numId w:val="16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дискуссии под руководством психолога</w:t>
            </w:r>
          </w:p>
          <w:p w14:paraId="39E98B02" w14:textId="4BB6999B" w:rsidR="00BB445F" w:rsidRPr="007B57BB" w:rsidRDefault="00BB445F" w:rsidP="00FE09C8">
            <w:pPr>
              <w:pStyle w:val="a3"/>
              <w:numPr>
                <w:ilvl w:val="0"/>
                <w:numId w:val="16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контакты с членами группы на вербальном уровне</w:t>
            </w:r>
          </w:p>
          <w:p w14:paraId="530FF108" w14:textId="77777777" w:rsidR="007B57BB" w:rsidRDefault="00BB445F" w:rsidP="00FE09C8">
            <w:pPr>
              <w:pStyle w:val="a3"/>
              <w:numPr>
                <w:ilvl w:val="0"/>
                <w:numId w:val="16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выявление социальной маскировки, к которой прибегают некоторые участники группы</w:t>
            </w:r>
          </w:p>
          <w:p w14:paraId="52FD0CE4" w14:textId="37C9C824" w:rsidR="00BB445F" w:rsidRPr="007B57BB" w:rsidRDefault="00BB445F" w:rsidP="00FE09C8">
            <w:pPr>
              <w:pStyle w:val="a3"/>
              <w:numPr>
                <w:ilvl w:val="0"/>
                <w:numId w:val="16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выявление особенностей коллективного бессознательного</w:t>
            </w:r>
            <w:r w:rsidR="009C3F2B" w:rsidRPr="007B57BB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002" w:type="dxa"/>
          </w:tcPr>
          <w:p w14:paraId="50E465E9" w14:textId="4F87EB72" w:rsidR="00BB445F" w:rsidRDefault="00BB445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103E8" w:rsidRPr="00F103E8" w14:paraId="012B5555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A53F001" w14:textId="1E808D1D" w:rsidR="00F103E8" w:rsidRPr="00DA4FC7" w:rsidRDefault="00DA4FC7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Организационное консультирование</w:t>
            </w:r>
          </w:p>
        </w:tc>
      </w:tr>
      <w:tr w:rsidR="00F103E8" w:rsidRPr="00F103E8" w14:paraId="0C5F3558" w14:textId="77777777" w:rsidTr="00DA4FC7">
        <w:trPr>
          <w:trHeight w:val="554"/>
        </w:trPr>
        <w:tc>
          <w:tcPr>
            <w:tcW w:w="977" w:type="dxa"/>
          </w:tcPr>
          <w:p w14:paraId="76755C97" w14:textId="28D4C3D3" w:rsidR="00F103E8" w:rsidRPr="00F103E8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F6E0E5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0C28B377" w14:textId="7C96126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5FC8C465" w14:textId="48CB025C" w:rsidR="008441D8" w:rsidRPr="008441D8" w:rsidRDefault="008441D8" w:rsidP="008441D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41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Изменения сложившейся структуры деятельности и личности, негативно сказывающиеся на продуктивности труда и взаимодействии с другими участниками этого процесса, называются:</w:t>
            </w:r>
          </w:p>
          <w:p w14:paraId="34234EE1" w14:textId="2BE806DA" w:rsidR="008441D8" w:rsidRPr="007B57BB" w:rsidRDefault="008441D8" w:rsidP="00FE09C8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синдром эмоционального выгорания</w:t>
            </w:r>
          </w:p>
          <w:p w14:paraId="4995CEB3" w14:textId="7038F319" w:rsidR="008441D8" w:rsidRPr="007B57BB" w:rsidRDefault="008441D8" w:rsidP="00FE09C8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профессиональная деформация</w:t>
            </w:r>
          </w:p>
          <w:p w14:paraId="3AABDE27" w14:textId="77777777" w:rsidR="007B57BB" w:rsidRDefault="008441D8" w:rsidP="00FE09C8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эмоциональная ригидность</w:t>
            </w:r>
          </w:p>
          <w:p w14:paraId="0EDE8102" w14:textId="3D2B215E" w:rsidR="00F103E8" w:rsidRPr="007B57BB" w:rsidRDefault="008441D8" w:rsidP="00FE09C8">
            <w:pPr>
              <w:pStyle w:val="a3"/>
              <w:numPr>
                <w:ilvl w:val="0"/>
                <w:numId w:val="1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стресс</w:t>
            </w:r>
            <w:r w:rsidR="009C3F2B" w:rsidRPr="007B57BB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002" w:type="dxa"/>
          </w:tcPr>
          <w:p w14:paraId="0907D411" w14:textId="6E1A4514" w:rsidR="00F103E8" w:rsidRPr="00F103E8" w:rsidRDefault="008441D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441D8" w:rsidRPr="00F103E8" w14:paraId="221EA4FB" w14:textId="77777777" w:rsidTr="00DA4FC7">
        <w:trPr>
          <w:trHeight w:val="554"/>
        </w:trPr>
        <w:tc>
          <w:tcPr>
            <w:tcW w:w="977" w:type="dxa"/>
          </w:tcPr>
          <w:p w14:paraId="19C6C2F8" w14:textId="77777777" w:rsidR="008441D8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48D64406" w14:textId="38C40DB5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0DE35A7" w14:textId="1FCADD3D" w:rsidR="008441D8" w:rsidRPr="008441D8" w:rsidRDefault="008441D8" w:rsidP="008441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441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7578F1E0" w14:textId="4B0BBC2A" w:rsidR="008441D8" w:rsidRPr="008441D8" w:rsidRDefault="008441D8" w:rsidP="008441D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41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Нечеткая организация и планирование труда, недостаточность необходимых средств, многочасовая работа, наличие конфликтов на рабочем месте относятся к:</w:t>
            </w:r>
          </w:p>
          <w:p w14:paraId="3BE424CC" w14:textId="573EC71F" w:rsidR="008441D8" w:rsidRPr="007B57BB" w:rsidRDefault="008441D8" w:rsidP="00FE09C8">
            <w:pPr>
              <w:pStyle w:val="a3"/>
              <w:numPr>
                <w:ilvl w:val="0"/>
                <w:numId w:val="1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организационному фактору</w:t>
            </w:r>
          </w:p>
          <w:p w14:paraId="3A647ADB" w14:textId="5E7E558F" w:rsidR="008441D8" w:rsidRPr="007B57BB" w:rsidRDefault="008441D8" w:rsidP="00FE09C8">
            <w:pPr>
              <w:pStyle w:val="a3"/>
              <w:numPr>
                <w:ilvl w:val="0"/>
                <w:numId w:val="1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личностному фактору</w:t>
            </w:r>
          </w:p>
          <w:p w14:paraId="669A9CEB" w14:textId="77777777" w:rsidR="007B57BB" w:rsidRDefault="008441D8" w:rsidP="00FE09C8">
            <w:pPr>
              <w:pStyle w:val="a3"/>
              <w:numPr>
                <w:ilvl w:val="0"/>
                <w:numId w:val="1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ролевому фактору</w:t>
            </w:r>
          </w:p>
          <w:p w14:paraId="5EFC6422" w14:textId="7926F53A" w:rsidR="008441D8" w:rsidRPr="007B57BB" w:rsidRDefault="008441D8" w:rsidP="00FE09C8">
            <w:pPr>
              <w:pStyle w:val="a3"/>
              <w:numPr>
                <w:ilvl w:val="0"/>
                <w:numId w:val="1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профессиональному фактору</w:t>
            </w:r>
            <w:r w:rsidR="009C3F2B" w:rsidRPr="007B57BB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002" w:type="dxa"/>
          </w:tcPr>
          <w:p w14:paraId="139A50E9" w14:textId="318AEB9E" w:rsidR="008441D8" w:rsidRPr="00F103E8" w:rsidRDefault="008441D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103E8" w:rsidRPr="00F103E8" w14:paraId="57A2F4E1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B8E280B" w14:textId="5E6A58A5" w:rsidR="00F103E8" w:rsidRPr="00F103E8" w:rsidRDefault="00F103E8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  <w:r w:rsidR="00DA4FC7">
              <w:t xml:space="preserve"> </w:t>
            </w:r>
            <w:r w:rsidR="00DA4FC7"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Психоанализ в психологическом консультировании</w:t>
            </w:r>
          </w:p>
        </w:tc>
      </w:tr>
      <w:tr w:rsidR="00F103E8" w:rsidRPr="00F103E8" w14:paraId="7242AD0E" w14:textId="77777777" w:rsidTr="00DA4FC7">
        <w:tc>
          <w:tcPr>
            <w:tcW w:w="977" w:type="dxa"/>
          </w:tcPr>
          <w:p w14:paraId="21992F23" w14:textId="17AC24B0" w:rsidR="00F103E8" w:rsidRPr="00F103E8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B20B9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25724F7B" w14:textId="74656689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66314863" w14:textId="77777777" w:rsidR="00965125" w:rsidRPr="00965125" w:rsidRDefault="00965125" w:rsidP="009651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sz w:val="24"/>
                <w:szCs w:val="24"/>
              </w:rPr>
              <w:t>В какую из групп методов следует отнести метод анализа сновидений:</w:t>
            </w:r>
          </w:p>
          <w:p w14:paraId="0BB2E1FF" w14:textId="65A0FC78" w:rsidR="00965125" w:rsidRPr="00965125" w:rsidRDefault="00965125" w:rsidP="00FE09C8">
            <w:pPr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психодинамические</w:t>
            </w:r>
          </w:p>
          <w:p w14:paraId="6894B9EB" w14:textId="77777777" w:rsidR="00965125" w:rsidRPr="00965125" w:rsidRDefault="00965125" w:rsidP="00FE09C8">
            <w:pPr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sz w:val="24"/>
                <w:szCs w:val="24"/>
              </w:rPr>
              <w:t>когнитивные</w:t>
            </w:r>
          </w:p>
          <w:p w14:paraId="2CAD54BF" w14:textId="77777777" w:rsidR="00965125" w:rsidRPr="00965125" w:rsidRDefault="00965125" w:rsidP="00FE09C8">
            <w:pPr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sz w:val="24"/>
                <w:szCs w:val="24"/>
              </w:rPr>
              <w:t>бихевиоральные</w:t>
            </w:r>
          </w:p>
          <w:p w14:paraId="1098FE34" w14:textId="77777777" w:rsidR="00965125" w:rsidRPr="00965125" w:rsidRDefault="00965125" w:rsidP="00FE09C8">
            <w:pPr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sz w:val="24"/>
                <w:szCs w:val="24"/>
              </w:rPr>
              <w:t>аутогенной тренировки</w:t>
            </w:r>
          </w:p>
          <w:p w14:paraId="29C62729" w14:textId="7D27A8EA" w:rsidR="00F103E8" w:rsidRPr="00965125" w:rsidRDefault="00965125" w:rsidP="00FE09C8">
            <w:pPr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sz w:val="24"/>
                <w:szCs w:val="24"/>
              </w:rPr>
              <w:t>экзистенциальные</w:t>
            </w:r>
          </w:p>
        </w:tc>
        <w:tc>
          <w:tcPr>
            <w:tcW w:w="1002" w:type="dxa"/>
          </w:tcPr>
          <w:p w14:paraId="31D923E4" w14:textId="53717F40" w:rsidR="00F103E8" w:rsidRPr="00F103E8" w:rsidRDefault="00965125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65125" w:rsidRPr="00F103E8" w14:paraId="32B43122" w14:textId="77777777" w:rsidTr="00DA4FC7">
        <w:tc>
          <w:tcPr>
            <w:tcW w:w="977" w:type="dxa"/>
          </w:tcPr>
          <w:p w14:paraId="4481FA6A" w14:textId="77777777" w:rsidR="00965125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2130D5A0" w14:textId="5315E267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52B649C1" w14:textId="473A896F" w:rsidR="00965125" w:rsidRDefault="00965125" w:rsidP="0096512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4BFFAC75" w14:textId="7D7A2A50" w:rsidR="00965125" w:rsidRPr="00965125" w:rsidRDefault="00965125" w:rsidP="0096512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какому направлению может быть отнесен этап работы – рабочий альянс:</w:t>
            </w:r>
          </w:p>
          <w:p w14:paraId="2A87D727" w14:textId="1A0094BD" w:rsidR="00965125" w:rsidRPr="007B57BB" w:rsidRDefault="00965125" w:rsidP="00FE09C8">
            <w:pPr>
              <w:pStyle w:val="a3"/>
              <w:numPr>
                <w:ilvl w:val="0"/>
                <w:numId w:val="2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когнитивному</w:t>
            </w:r>
          </w:p>
          <w:p w14:paraId="3855B40F" w14:textId="0405A195" w:rsidR="00965125" w:rsidRPr="007B57BB" w:rsidRDefault="00965125" w:rsidP="00FE09C8">
            <w:pPr>
              <w:pStyle w:val="a3"/>
              <w:numPr>
                <w:ilvl w:val="0"/>
                <w:numId w:val="2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экзистенциальному</w:t>
            </w:r>
          </w:p>
          <w:p w14:paraId="1043F522" w14:textId="77777777" w:rsidR="007B57BB" w:rsidRDefault="00965125" w:rsidP="00FE09C8">
            <w:pPr>
              <w:pStyle w:val="a3"/>
              <w:numPr>
                <w:ilvl w:val="0"/>
                <w:numId w:val="2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психоаналитическому</w:t>
            </w:r>
          </w:p>
          <w:p w14:paraId="69800F0C" w14:textId="7DF08C51" w:rsidR="00965125" w:rsidRPr="007B57BB" w:rsidRDefault="00965125" w:rsidP="00FE09C8">
            <w:pPr>
              <w:pStyle w:val="a3"/>
              <w:numPr>
                <w:ilvl w:val="0"/>
                <w:numId w:val="20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поведенческому</w:t>
            </w:r>
          </w:p>
        </w:tc>
        <w:tc>
          <w:tcPr>
            <w:tcW w:w="1002" w:type="dxa"/>
          </w:tcPr>
          <w:p w14:paraId="70CE3AD7" w14:textId="74E96E7E" w:rsidR="00965125" w:rsidRDefault="00965125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103E8" w:rsidRPr="00F103E8" w14:paraId="2CB97C88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2F5DA04" w14:textId="31979440" w:rsidR="00F103E8" w:rsidRPr="00F103E8" w:rsidRDefault="00F103E8" w:rsidP="007B57BB">
            <w:pPr>
              <w:tabs>
                <w:tab w:val="left" w:pos="126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</w:t>
            </w:r>
            <w:r w:rsidR="007B5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B57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 </w:t>
            </w:r>
            <w:r w:rsidR="00DA4FC7"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Когнитивно-поведенческий подход в психологическом консультировании</w:t>
            </w:r>
          </w:p>
        </w:tc>
      </w:tr>
      <w:tr w:rsidR="00F103E8" w:rsidRPr="00F103E8" w14:paraId="09B62FCE" w14:textId="77777777" w:rsidTr="00DA4FC7">
        <w:tc>
          <w:tcPr>
            <w:tcW w:w="977" w:type="dxa"/>
          </w:tcPr>
          <w:p w14:paraId="62EB4646" w14:textId="787F6B28" w:rsidR="00F103E8" w:rsidRPr="00F103E8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6F3C63D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01091810" w14:textId="48F80E1A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43930C1" w14:textId="77777777" w:rsidR="00605D2B" w:rsidRPr="00605D2B" w:rsidRDefault="00605D2B" w:rsidP="00605D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5D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Какое из направлений психологии представляет А. Бек:</w:t>
            </w:r>
          </w:p>
          <w:p w14:paraId="711022EB" w14:textId="77777777" w:rsidR="00605D2B" w:rsidRPr="00605D2B" w:rsidRDefault="00605D2B" w:rsidP="00FE09C8">
            <w:pPr>
              <w:numPr>
                <w:ilvl w:val="0"/>
                <w:numId w:val="2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5D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поведенческая терапия</w:t>
            </w:r>
          </w:p>
          <w:p w14:paraId="1318842A" w14:textId="5D0956CD" w:rsidR="00605D2B" w:rsidRPr="00605D2B" w:rsidRDefault="00605D2B" w:rsidP="00FE09C8">
            <w:pPr>
              <w:numPr>
                <w:ilvl w:val="0"/>
                <w:numId w:val="2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5D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когнитивная терапия</w:t>
            </w:r>
          </w:p>
          <w:p w14:paraId="2E92FD3A" w14:textId="77777777" w:rsidR="00605D2B" w:rsidRPr="00605D2B" w:rsidRDefault="00605D2B" w:rsidP="00FE09C8">
            <w:pPr>
              <w:numPr>
                <w:ilvl w:val="0"/>
                <w:numId w:val="2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5D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личностно-центрированная терапия</w:t>
            </w:r>
          </w:p>
          <w:p w14:paraId="01863EA3" w14:textId="6793247A" w:rsidR="00F103E8" w:rsidRPr="00F103E8" w:rsidRDefault="00605D2B" w:rsidP="00FE09C8">
            <w:pPr>
              <w:numPr>
                <w:ilvl w:val="0"/>
                <w:numId w:val="2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5D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индивидуальная психология</w:t>
            </w:r>
          </w:p>
        </w:tc>
        <w:tc>
          <w:tcPr>
            <w:tcW w:w="1002" w:type="dxa"/>
          </w:tcPr>
          <w:p w14:paraId="161DA100" w14:textId="3AE8C257" w:rsidR="00F103E8" w:rsidRPr="00F103E8" w:rsidRDefault="00605D2B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13B17" w:rsidRPr="00F103E8" w14:paraId="23573798" w14:textId="77777777" w:rsidTr="00DA4FC7">
        <w:tc>
          <w:tcPr>
            <w:tcW w:w="977" w:type="dxa"/>
          </w:tcPr>
          <w:p w14:paraId="7D9DFD14" w14:textId="77777777" w:rsidR="00313B17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0021DB81" w14:textId="2BB82361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37DF1166" w14:textId="447A99AB" w:rsidR="00313B17" w:rsidRPr="00313B17" w:rsidRDefault="00313B17" w:rsidP="00313B1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3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6E35F97E" w14:textId="5674325D" w:rsidR="00313B17" w:rsidRPr="00313B17" w:rsidRDefault="00313B17" w:rsidP="00313B1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3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Какое из нижеприведенных направлений в консультировании соответствует кратковременному виду:</w:t>
            </w:r>
          </w:p>
          <w:p w14:paraId="27B13DBA" w14:textId="2FF8DEA2" w:rsidR="00313B17" w:rsidRPr="007B57BB" w:rsidRDefault="00313B17" w:rsidP="00FE09C8">
            <w:pPr>
              <w:pStyle w:val="a3"/>
              <w:numPr>
                <w:ilvl w:val="0"/>
                <w:numId w:val="2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гуманистическое</w:t>
            </w:r>
          </w:p>
          <w:p w14:paraId="5599D239" w14:textId="44AF5E00" w:rsidR="00313B17" w:rsidRPr="007B57BB" w:rsidRDefault="00313B17" w:rsidP="00FE09C8">
            <w:pPr>
              <w:pStyle w:val="a3"/>
              <w:numPr>
                <w:ilvl w:val="0"/>
                <w:numId w:val="2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экзистенциальное</w:t>
            </w:r>
          </w:p>
          <w:p w14:paraId="77FBD147" w14:textId="77777777" w:rsidR="007B57BB" w:rsidRDefault="00313B17" w:rsidP="00FE09C8">
            <w:pPr>
              <w:pStyle w:val="a3"/>
              <w:numPr>
                <w:ilvl w:val="0"/>
                <w:numId w:val="2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психодинамическое</w:t>
            </w:r>
          </w:p>
          <w:p w14:paraId="2DEE8582" w14:textId="50F23C30" w:rsidR="00313B17" w:rsidRPr="007B57BB" w:rsidRDefault="00313B17" w:rsidP="00FE09C8">
            <w:pPr>
              <w:pStyle w:val="a3"/>
              <w:numPr>
                <w:ilvl w:val="0"/>
                <w:numId w:val="2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когнитивное</w:t>
            </w:r>
          </w:p>
        </w:tc>
        <w:tc>
          <w:tcPr>
            <w:tcW w:w="1002" w:type="dxa"/>
          </w:tcPr>
          <w:p w14:paraId="3284950F" w14:textId="4F115F6C" w:rsidR="00313B17" w:rsidRDefault="00313B17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A4FC7" w:rsidRPr="00F103E8" w14:paraId="6EEE2594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FE8BED8" w14:textId="46CD3DAB" w:rsidR="00DA4FC7" w:rsidRPr="00DA4FC7" w:rsidRDefault="00DA4FC7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Экзистенциальный подход в психологическом консультировании</w:t>
            </w:r>
          </w:p>
        </w:tc>
      </w:tr>
      <w:tr w:rsidR="00DA4FC7" w:rsidRPr="00F103E8" w14:paraId="1AD34A8B" w14:textId="77777777" w:rsidTr="00DA4FC7">
        <w:tc>
          <w:tcPr>
            <w:tcW w:w="977" w:type="dxa"/>
          </w:tcPr>
          <w:p w14:paraId="78CF536A" w14:textId="77777777" w:rsidR="00DA4FC7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  <w:p w14:paraId="4A357DFC" w14:textId="005A6576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3ABED45E" w14:textId="77777777" w:rsidR="00DD5784" w:rsidRPr="00DD5784" w:rsidRDefault="00DD5784" w:rsidP="00DD578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5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5E5EC7F" w14:textId="77777777" w:rsidR="00DD5784" w:rsidRPr="00DD5784" w:rsidRDefault="00DD5784" w:rsidP="00DD578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5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Какой из перечисляемых подходов основан на представлении о том, что человеческая мотивация вдохновляется присущей человеку тенденцией стремиться к самореализации и смыслу жизни:</w:t>
            </w:r>
          </w:p>
          <w:p w14:paraId="20AE8F84" w14:textId="1456048C" w:rsidR="00DD5784" w:rsidRPr="007B57BB" w:rsidRDefault="00DD5784" w:rsidP="00FE09C8">
            <w:pPr>
              <w:pStyle w:val="a3"/>
              <w:numPr>
                <w:ilvl w:val="0"/>
                <w:numId w:val="2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психодинамический подход</w:t>
            </w:r>
          </w:p>
          <w:p w14:paraId="63C48A73" w14:textId="3AF5C7DD" w:rsidR="00DD5784" w:rsidRPr="007B57BB" w:rsidRDefault="00DD5784" w:rsidP="00FE09C8">
            <w:pPr>
              <w:pStyle w:val="a3"/>
              <w:numPr>
                <w:ilvl w:val="0"/>
                <w:numId w:val="2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гуманистический подход</w:t>
            </w:r>
          </w:p>
          <w:p w14:paraId="06005345" w14:textId="1FAB9316" w:rsidR="00DD5784" w:rsidRPr="007B57BB" w:rsidRDefault="00DD5784" w:rsidP="00FE09C8">
            <w:pPr>
              <w:pStyle w:val="a3"/>
              <w:numPr>
                <w:ilvl w:val="0"/>
                <w:numId w:val="2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поведенческий подход</w:t>
            </w:r>
          </w:p>
          <w:p w14:paraId="04237D9B" w14:textId="77777777" w:rsidR="007B57BB" w:rsidRDefault="00DD5784" w:rsidP="00FE09C8">
            <w:pPr>
              <w:pStyle w:val="a3"/>
              <w:numPr>
                <w:ilvl w:val="0"/>
                <w:numId w:val="2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когнитивный подход</w:t>
            </w:r>
          </w:p>
          <w:p w14:paraId="012EFEE6" w14:textId="49ACC58D" w:rsidR="00DA4FC7" w:rsidRPr="007B57BB" w:rsidRDefault="00DD5784" w:rsidP="00FE09C8">
            <w:pPr>
              <w:pStyle w:val="a3"/>
              <w:numPr>
                <w:ilvl w:val="0"/>
                <w:numId w:val="2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трансперсональный подход</w:t>
            </w:r>
            <w:r w:rsidR="009C3F2B" w:rsidRPr="007B57BB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002" w:type="dxa"/>
          </w:tcPr>
          <w:p w14:paraId="02F56293" w14:textId="28DCFABE" w:rsidR="00DA4FC7" w:rsidRPr="00F103E8" w:rsidRDefault="00DD578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A4FC7" w:rsidRPr="00F103E8" w14:paraId="68E46DCB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5012B3D" w14:textId="4BBA2AD5" w:rsidR="00DA4FC7" w:rsidRPr="00DA4FC7" w:rsidRDefault="00DA4FC7" w:rsidP="00DA4F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Гештальт-подход в психологическом консультировании</w:t>
            </w:r>
          </w:p>
        </w:tc>
      </w:tr>
      <w:tr w:rsidR="00DA4FC7" w:rsidRPr="00F103E8" w14:paraId="5AF57A49" w14:textId="77777777" w:rsidTr="00DA4FC7">
        <w:tc>
          <w:tcPr>
            <w:tcW w:w="977" w:type="dxa"/>
          </w:tcPr>
          <w:p w14:paraId="528D8D33" w14:textId="77777777" w:rsidR="00DA4FC7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584C8AE7" w14:textId="476EFEAC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5FBBC22" w14:textId="7B85BB25" w:rsidR="00DA4FC7" w:rsidRDefault="00965125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один правильный 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вариант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ответ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  <w:p w14:paraId="74828F21" w14:textId="77777777" w:rsidR="00965125" w:rsidRPr="00965125" w:rsidRDefault="00965125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Основателем гештальт-терапии является:</w:t>
            </w:r>
          </w:p>
          <w:p w14:paraId="7A4AEFE0" w14:textId="77777777" w:rsidR="00965125" w:rsidRPr="00965125" w:rsidRDefault="00965125" w:rsidP="00FE09C8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Перлз Фр.</w:t>
            </w:r>
          </w:p>
          <w:p w14:paraId="078979A8" w14:textId="77777777" w:rsidR="00965125" w:rsidRPr="00965125" w:rsidRDefault="00965125" w:rsidP="00FE09C8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Фрейд З.</w:t>
            </w:r>
          </w:p>
          <w:p w14:paraId="4A4B1017" w14:textId="77777777" w:rsidR="00965125" w:rsidRPr="00965125" w:rsidRDefault="00965125" w:rsidP="00FE09C8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Маслоу А.</w:t>
            </w:r>
          </w:p>
          <w:p w14:paraId="0B79B51C" w14:textId="55881452" w:rsidR="00965125" w:rsidRPr="00965125" w:rsidRDefault="00965125" w:rsidP="00FE09C8">
            <w:pPr>
              <w:pStyle w:val="a3"/>
              <w:numPr>
                <w:ilvl w:val="0"/>
                <w:numId w:val="2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5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Роджерс К.</w:t>
            </w:r>
          </w:p>
        </w:tc>
        <w:tc>
          <w:tcPr>
            <w:tcW w:w="1002" w:type="dxa"/>
          </w:tcPr>
          <w:p w14:paraId="5725A9F2" w14:textId="6B5EA064" w:rsidR="00DA4FC7" w:rsidRPr="00F103E8" w:rsidRDefault="00965125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4FC7" w:rsidRPr="00F103E8" w14:paraId="65EA668F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5750916" w14:textId="539BA1A3" w:rsidR="00DA4FC7" w:rsidRPr="00DA4FC7" w:rsidRDefault="00DA4FC7" w:rsidP="00DA4F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 Транзактный анализ в психологическом консультировании</w:t>
            </w:r>
          </w:p>
        </w:tc>
      </w:tr>
      <w:tr w:rsidR="00DA4FC7" w:rsidRPr="00F103E8" w14:paraId="4B494304" w14:textId="77777777" w:rsidTr="004E2DE4">
        <w:trPr>
          <w:trHeight w:val="50"/>
        </w:trPr>
        <w:tc>
          <w:tcPr>
            <w:tcW w:w="977" w:type="dxa"/>
          </w:tcPr>
          <w:p w14:paraId="674B3075" w14:textId="77777777" w:rsidR="00DA4FC7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215A4539" w14:textId="6C8EE623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5A99EBEF" w14:textId="4FE0A682" w:rsidR="00DA4FC7" w:rsidRDefault="004E2DE4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одни правильный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 ответа</w:t>
            </w:r>
          </w:p>
          <w:p w14:paraId="1C748380" w14:textId="77777777" w:rsidR="004E2DE4" w:rsidRPr="004E2DE4" w:rsidRDefault="004E2DE4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2D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Автором транзактного анализа является:</w:t>
            </w:r>
          </w:p>
          <w:p w14:paraId="536199A5" w14:textId="77777777" w:rsidR="004E2DE4" w:rsidRPr="004E2DE4" w:rsidRDefault="004E2DE4" w:rsidP="00FE09C8">
            <w:pPr>
              <w:pStyle w:val="a3"/>
              <w:numPr>
                <w:ilvl w:val="0"/>
                <w:numId w:val="2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2D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Маслоу А.</w:t>
            </w:r>
          </w:p>
          <w:p w14:paraId="13E53CC5" w14:textId="77777777" w:rsidR="004E2DE4" w:rsidRPr="004E2DE4" w:rsidRDefault="004E2DE4" w:rsidP="00FE09C8">
            <w:pPr>
              <w:pStyle w:val="a3"/>
              <w:numPr>
                <w:ilvl w:val="0"/>
                <w:numId w:val="2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2D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Роджерс К.</w:t>
            </w:r>
          </w:p>
          <w:p w14:paraId="1BE355E9" w14:textId="77777777" w:rsidR="004E2DE4" w:rsidRPr="004E2DE4" w:rsidRDefault="004E2DE4" w:rsidP="00FE09C8">
            <w:pPr>
              <w:pStyle w:val="a3"/>
              <w:numPr>
                <w:ilvl w:val="0"/>
                <w:numId w:val="2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2D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Левин К.</w:t>
            </w:r>
          </w:p>
          <w:p w14:paraId="1F1E594D" w14:textId="7BEC5BCB" w:rsidR="004E2DE4" w:rsidRPr="004E2DE4" w:rsidRDefault="004E2DE4" w:rsidP="00FE09C8">
            <w:pPr>
              <w:pStyle w:val="a3"/>
              <w:numPr>
                <w:ilvl w:val="0"/>
                <w:numId w:val="2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2D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Берн Э.</w:t>
            </w:r>
          </w:p>
        </w:tc>
        <w:tc>
          <w:tcPr>
            <w:tcW w:w="1002" w:type="dxa"/>
          </w:tcPr>
          <w:p w14:paraId="6A549E49" w14:textId="1B644ED7" w:rsidR="00DA4FC7" w:rsidRPr="00F103E8" w:rsidRDefault="004E2DE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DA4FC7" w:rsidRPr="00F103E8" w14:paraId="4D818AF8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7525B34" w14:textId="2E357932" w:rsidR="00DA4FC7" w:rsidRPr="00DA4FC7" w:rsidRDefault="00DA4FC7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11. Переоценочное консультирование</w:t>
            </w:r>
          </w:p>
        </w:tc>
      </w:tr>
      <w:tr w:rsidR="00DA4FC7" w:rsidRPr="00F103E8" w14:paraId="515230DC" w14:textId="77777777" w:rsidTr="00DA4FC7">
        <w:tc>
          <w:tcPr>
            <w:tcW w:w="977" w:type="dxa"/>
          </w:tcPr>
          <w:p w14:paraId="3D1613B2" w14:textId="77777777" w:rsidR="00DA4FC7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468670E2" w14:textId="2E79FA7F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62C42656" w14:textId="455DFF2A" w:rsidR="003C1048" w:rsidRPr="003C1048" w:rsidRDefault="003C1048" w:rsidP="003C104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0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один правильный </w:t>
            </w:r>
            <w:r w:rsidR="007B57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вариант ответа</w:t>
            </w:r>
          </w:p>
          <w:p w14:paraId="082DA928" w14:textId="236131E7" w:rsidR="003C1048" w:rsidRPr="003C1048" w:rsidRDefault="003C1048" w:rsidP="003C104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0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Какое утверждение верно характеризует предпочтительность того или иного методического подхода в психологическом консультировании:</w:t>
            </w:r>
          </w:p>
          <w:p w14:paraId="5ABF1475" w14:textId="0F8854F1" w:rsidR="003C1048" w:rsidRPr="007B57BB" w:rsidRDefault="003C1048" w:rsidP="00FE09C8">
            <w:pPr>
              <w:pStyle w:val="a3"/>
              <w:numPr>
                <w:ilvl w:val="0"/>
                <w:numId w:val="26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консультирование - прерогатива гуманистического подхода</w:t>
            </w:r>
          </w:p>
          <w:p w14:paraId="6F80BDCB" w14:textId="64FCE17A" w:rsidR="003C1048" w:rsidRPr="007B57BB" w:rsidRDefault="003C1048" w:rsidP="00FE09C8">
            <w:pPr>
              <w:pStyle w:val="a3"/>
              <w:numPr>
                <w:ilvl w:val="0"/>
                <w:numId w:val="26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наиболее эффективно когнитивно-бихевиоральное психологическое консультирование</w:t>
            </w:r>
          </w:p>
          <w:p w14:paraId="6E599457" w14:textId="77777777" w:rsidR="007B57BB" w:rsidRDefault="003C1048" w:rsidP="00FE09C8">
            <w:pPr>
              <w:pStyle w:val="a3"/>
              <w:numPr>
                <w:ilvl w:val="0"/>
                <w:numId w:val="26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любое психологическое консультирование строится на базе психодинамической теории</w:t>
            </w:r>
          </w:p>
          <w:p w14:paraId="2EA5676B" w14:textId="4A24518E" w:rsidR="00DA4FC7" w:rsidRPr="007B57BB" w:rsidRDefault="003C1048" w:rsidP="00FE09C8">
            <w:pPr>
              <w:pStyle w:val="a3"/>
              <w:numPr>
                <w:ilvl w:val="0"/>
                <w:numId w:val="26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 методического подхода зависит от теоретической ориентации консультанта и предпочтений клиента</w:t>
            </w:r>
          </w:p>
        </w:tc>
        <w:tc>
          <w:tcPr>
            <w:tcW w:w="1002" w:type="dxa"/>
          </w:tcPr>
          <w:p w14:paraId="1A7D3B21" w14:textId="1BA5F2BA" w:rsidR="00DA4FC7" w:rsidRPr="00F103E8" w:rsidRDefault="003C104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A4FC7" w:rsidRPr="00F103E8" w14:paraId="387C5C41" w14:textId="77777777" w:rsidTr="007B57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08925CF" w14:textId="51FE2F70" w:rsidR="00DA4FC7" w:rsidRPr="00DA4FC7" w:rsidRDefault="00DA4FC7" w:rsidP="00DA4F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Интегративные тенденции в современном консультировании</w:t>
            </w:r>
          </w:p>
        </w:tc>
      </w:tr>
      <w:tr w:rsidR="00DA4FC7" w:rsidRPr="00F103E8" w14:paraId="1DE2DF52" w14:textId="77777777" w:rsidTr="00DA4FC7">
        <w:tc>
          <w:tcPr>
            <w:tcW w:w="977" w:type="dxa"/>
          </w:tcPr>
          <w:p w14:paraId="19C1173C" w14:textId="77777777" w:rsidR="00DA4FC7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74D4B8B2" w14:textId="5424448B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7B922B74" w14:textId="142ADC58" w:rsidR="003C59C9" w:rsidRDefault="003C59C9" w:rsidP="003C59C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985FB22" w14:textId="35F4634C" w:rsidR="003C59C9" w:rsidRPr="003C59C9" w:rsidRDefault="003C59C9" w:rsidP="003C59C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Эффективность реализации диагностической модели консультирования зависит от:</w:t>
            </w:r>
          </w:p>
          <w:p w14:paraId="5400405C" w14:textId="6B0232E4" w:rsidR="003C59C9" w:rsidRPr="007B57BB" w:rsidRDefault="003C59C9" w:rsidP="00FE09C8">
            <w:pPr>
              <w:pStyle w:val="a3"/>
              <w:numPr>
                <w:ilvl w:val="0"/>
                <w:numId w:val="2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степени развития и дифференцированности системы специальных воспитательных учреждений</w:t>
            </w:r>
          </w:p>
          <w:p w14:paraId="28B1F0AD" w14:textId="1A82B24E" w:rsidR="003C59C9" w:rsidRPr="007B57BB" w:rsidRDefault="003C59C9" w:rsidP="00FE09C8">
            <w:pPr>
              <w:pStyle w:val="a3"/>
              <w:numPr>
                <w:ilvl w:val="0"/>
                <w:numId w:val="2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личностных особенностей членов семьи клиента</w:t>
            </w:r>
          </w:p>
          <w:p w14:paraId="4D6ADBDD" w14:textId="5D6135BB" w:rsidR="003C59C9" w:rsidRPr="007B57BB" w:rsidRDefault="003C59C9" w:rsidP="00FE09C8">
            <w:pPr>
              <w:pStyle w:val="a3"/>
              <w:numPr>
                <w:ilvl w:val="0"/>
                <w:numId w:val="2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учета обстоятельств жизни клиента</w:t>
            </w:r>
          </w:p>
          <w:p w14:paraId="1FBE6AA5" w14:textId="4D85B465" w:rsidR="00DA4FC7" w:rsidRPr="007B57BB" w:rsidRDefault="003C59C9" w:rsidP="00FE09C8">
            <w:pPr>
              <w:pStyle w:val="a3"/>
              <w:numPr>
                <w:ilvl w:val="0"/>
                <w:numId w:val="27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качества работы узких специалистов</w:t>
            </w:r>
          </w:p>
        </w:tc>
        <w:tc>
          <w:tcPr>
            <w:tcW w:w="1002" w:type="dxa"/>
          </w:tcPr>
          <w:p w14:paraId="191E8D53" w14:textId="33C7FD5D" w:rsidR="00DA4FC7" w:rsidRPr="003C59C9" w:rsidRDefault="003C59C9" w:rsidP="003C59C9">
            <w:pPr>
              <w:tabs>
                <w:tab w:val="left" w:pos="61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C59C9" w:rsidRPr="00F103E8" w14:paraId="681A5B51" w14:textId="77777777" w:rsidTr="00DA4FC7">
        <w:tc>
          <w:tcPr>
            <w:tcW w:w="977" w:type="dxa"/>
          </w:tcPr>
          <w:p w14:paraId="42967D35" w14:textId="77777777" w:rsidR="003C59C9" w:rsidRDefault="0018000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457A6D82" w14:textId="5060921D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5" w:type="dxa"/>
          </w:tcPr>
          <w:p w14:paraId="2CD02DA3" w14:textId="4EF40FBB" w:rsidR="003C59C9" w:rsidRDefault="003C59C9" w:rsidP="003C59C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F4D8AD1" w14:textId="35C6F5CB" w:rsidR="003C59C9" w:rsidRPr="003C59C9" w:rsidRDefault="003C59C9" w:rsidP="003C59C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Модель, которая предполагает, что в основе трудностей клиента лежат болезни, или болезненное развитие личности, называется:</w:t>
            </w:r>
          </w:p>
          <w:p w14:paraId="7CD3485E" w14:textId="4CD99DD3" w:rsidR="003C59C9" w:rsidRPr="007B57BB" w:rsidRDefault="003C59C9" w:rsidP="00FE09C8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психологическая</w:t>
            </w:r>
          </w:p>
          <w:p w14:paraId="508C3330" w14:textId="44EA2D5F" w:rsidR="003C59C9" w:rsidRPr="007B57BB" w:rsidRDefault="003C59C9" w:rsidP="00FE09C8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психотерапевтическая</w:t>
            </w:r>
          </w:p>
          <w:p w14:paraId="45F1F4CE" w14:textId="77777777" w:rsidR="007B57BB" w:rsidRDefault="003C59C9" w:rsidP="00FE09C8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медицинская</w:t>
            </w:r>
          </w:p>
          <w:p w14:paraId="04C7F21E" w14:textId="7323F81A" w:rsidR="003C59C9" w:rsidRPr="007B57BB" w:rsidRDefault="003C59C9" w:rsidP="00FE09C8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57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</w:t>
            </w:r>
          </w:p>
        </w:tc>
        <w:tc>
          <w:tcPr>
            <w:tcW w:w="1002" w:type="dxa"/>
          </w:tcPr>
          <w:p w14:paraId="05A00CDE" w14:textId="48D3DC81" w:rsidR="003C59C9" w:rsidRPr="00F103E8" w:rsidRDefault="003C59C9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34F93813" w14:textId="77777777" w:rsidR="00EA1686" w:rsidRDefault="00EA1686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D16CF4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1F564A88" w:rsidR="00CF7BBC" w:rsidRPr="0023559D" w:rsidRDefault="0023559D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23559D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ОТКРЫТОГО ТИПА НА </w:t>
      </w:r>
      <w:r w:rsidR="00975E3C" w:rsidRPr="0023559D">
        <w:rPr>
          <w:rFonts w:ascii="Times New Roman" w:eastAsia="+mn-ea" w:hAnsi="Times New Roman" w:cs="Times New Roman"/>
          <w:b/>
          <w:color w:val="000000"/>
        </w:rPr>
        <w:t>ДОПОЛНЕНИЕ К КОНТЕКСТУ / ВВОД ПРАВИЛЬНОГО ОТВЕТА</w:t>
      </w:r>
    </w:p>
    <w:p w14:paraId="102B3DAC" w14:textId="77777777" w:rsidR="0023559D" w:rsidRPr="00975E3C" w:rsidRDefault="0023559D" w:rsidP="0023559D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975"/>
        <w:gridCol w:w="5966"/>
        <w:gridCol w:w="2403"/>
      </w:tblGrid>
      <w:tr w:rsidR="00F103E8" w:rsidRPr="00F103E8" w14:paraId="672859A4" w14:textId="77777777" w:rsidTr="0023559D">
        <w:trPr>
          <w:cantSplit/>
          <w:trHeight w:val="1375"/>
        </w:trPr>
        <w:tc>
          <w:tcPr>
            <w:tcW w:w="975" w:type="dxa"/>
            <w:textDirection w:val="btLr"/>
          </w:tcPr>
          <w:p w14:paraId="1B48D5BC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43C505B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966" w:type="dxa"/>
            <w:vAlign w:val="center"/>
          </w:tcPr>
          <w:p w14:paraId="28E3A2B4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403" w:type="dxa"/>
            <w:vAlign w:val="center"/>
          </w:tcPr>
          <w:p w14:paraId="3FE59F98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103E8" w:rsidRPr="00F103E8" w14:paraId="385FB0DA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203D71A" w14:textId="6EDC9253" w:rsidR="00F103E8" w:rsidRPr="00F103E8" w:rsidRDefault="00F103E8" w:rsidP="0012340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</w:t>
            </w:r>
            <w:r w:rsidR="00506E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 и задачи психологического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консультирования. Цели и принципы психологического консультирования</w:t>
            </w:r>
          </w:p>
        </w:tc>
      </w:tr>
      <w:tr w:rsidR="00F103E8" w:rsidRPr="00F103E8" w14:paraId="30EAFDDA" w14:textId="77777777" w:rsidTr="0023559D">
        <w:tc>
          <w:tcPr>
            <w:tcW w:w="975" w:type="dxa"/>
          </w:tcPr>
          <w:p w14:paraId="4A105BB5" w14:textId="5BF5CEB0" w:rsidR="00F103E8" w:rsidRPr="00F103E8" w:rsidRDefault="00180002" w:rsidP="00F10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03E8" w:rsidRPr="00F103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9B17A7" w14:textId="77777777" w:rsidR="00F103E8" w:rsidRPr="00F103E8" w:rsidRDefault="00F103E8" w:rsidP="00F10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08E746E6" w14:textId="74448DB7" w:rsidR="00F103E8" w:rsidRPr="00B16CD3" w:rsidRDefault="00B16CD3" w:rsidP="00F103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16C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Впишите вместо пропуска правильный ответ</w:t>
            </w:r>
          </w:p>
          <w:p w14:paraId="2CCDCCAE" w14:textId="77777777" w:rsidR="00F103E8" w:rsidRDefault="008441D8" w:rsidP="008441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1D8">
              <w:rPr>
                <w:rFonts w:ascii="Times New Roman" w:hAnsi="Times New Roman" w:cs="Times New Roman"/>
                <w:sz w:val="24"/>
                <w:szCs w:val="24"/>
              </w:rPr>
              <w:t xml:space="preserve">Объектом психологического консультирования является </w:t>
            </w:r>
            <w:r w:rsidR="00B16CD3"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 всеми его проблемами</w:t>
            </w:r>
          </w:p>
          <w:p w14:paraId="2B97A851" w14:textId="7F1A3E1D" w:rsidR="00B16CD3" w:rsidRPr="00F103E8" w:rsidRDefault="00B16CD3" w:rsidP="00B16CD3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7420FF31" w14:textId="4FECCECE" w:rsidR="00F103E8" w:rsidRPr="00F103E8" w:rsidRDefault="008441D8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844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 (или сообщество)</w:t>
            </w:r>
          </w:p>
        </w:tc>
      </w:tr>
      <w:tr w:rsidR="004E58D1" w:rsidRPr="00F103E8" w14:paraId="35F7E13E" w14:textId="77777777" w:rsidTr="0023559D">
        <w:tc>
          <w:tcPr>
            <w:tcW w:w="975" w:type="dxa"/>
          </w:tcPr>
          <w:p w14:paraId="54FA51E3" w14:textId="77777777" w:rsidR="004E58D1" w:rsidRDefault="00180002" w:rsidP="00F10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14:paraId="4EA502CD" w14:textId="34CDD41F" w:rsidR="005655A4" w:rsidRPr="00F103E8" w:rsidRDefault="005655A4" w:rsidP="00F10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3DC8042F" w14:textId="5B400F45" w:rsidR="004E58D1" w:rsidRDefault="0023559D" w:rsidP="004E58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 предложение</w:t>
            </w:r>
          </w:p>
          <w:p w14:paraId="22303C9B" w14:textId="0F15CAA3" w:rsidR="00C46E90" w:rsidRPr="00C46E90" w:rsidRDefault="004E58D1" w:rsidP="00C46E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E90">
              <w:rPr>
                <w:rFonts w:ascii="Times New Roman" w:hAnsi="Times New Roman"/>
                <w:color w:val="000000"/>
                <w:sz w:val="24"/>
                <w:szCs w:val="24"/>
              </w:rPr>
              <w:t>Принцип психологического консультирования, предполагающий обязательное условие существование личности</w:t>
            </w:r>
            <w:r w:rsidR="00C46E90" w:rsidRPr="00C46E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называется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2B695A53" w14:textId="15A32A66" w:rsidR="004E58D1" w:rsidRPr="00F103E8" w:rsidRDefault="004E58D1" w:rsidP="0023559D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</w:tcPr>
          <w:p w14:paraId="03BAF28E" w14:textId="76ECDC93" w:rsidR="004E58D1" w:rsidRDefault="00C46E90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свобода личности</w:t>
            </w:r>
          </w:p>
        </w:tc>
      </w:tr>
      <w:tr w:rsidR="00F103E8" w:rsidRPr="00F103E8" w14:paraId="62D8F560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2196232" w14:textId="471872D8" w:rsidR="00F103E8" w:rsidRPr="00F103E8" w:rsidRDefault="00506EE4" w:rsidP="00F103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процесса консультирования</w:t>
            </w:r>
          </w:p>
        </w:tc>
      </w:tr>
      <w:tr w:rsidR="00F103E8" w:rsidRPr="00F103E8" w14:paraId="12DD8975" w14:textId="77777777" w:rsidTr="0023559D">
        <w:tc>
          <w:tcPr>
            <w:tcW w:w="975" w:type="dxa"/>
          </w:tcPr>
          <w:p w14:paraId="43ABBC07" w14:textId="7D48A06B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5933F5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2F2B088F" w14:textId="00A8001E" w:rsidR="00F103E8" w:rsidRDefault="0023559D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103E8"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083DA7E8" w14:textId="77777777" w:rsidR="00F103E8" w:rsidRDefault="00E70B06" w:rsidP="00E70B0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0B06">
              <w:rPr>
                <w:rFonts w:ascii="Times New Roman" w:eastAsia="Calibri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70B06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консультанта, предполагающие очень короткие, односложные ответы клиента назыв</w:t>
            </w:r>
            <w:r w:rsidR="00B16C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аются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20F42586" w14:textId="6C1F4F9A" w:rsidR="00B16CD3" w:rsidRPr="00F103E8" w:rsidRDefault="00B16CD3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51505BC6" w14:textId="0C4FF174" w:rsidR="00F103E8" w:rsidRPr="00F103E8" w:rsidRDefault="00E70B06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закрытые вопросы</w:t>
            </w:r>
          </w:p>
        </w:tc>
      </w:tr>
      <w:tr w:rsidR="00BB445F" w:rsidRPr="00F103E8" w14:paraId="009EC22D" w14:textId="77777777" w:rsidTr="0023559D">
        <w:tc>
          <w:tcPr>
            <w:tcW w:w="975" w:type="dxa"/>
          </w:tcPr>
          <w:p w14:paraId="0D69DBD7" w14:textId="77777777" w:rsidR="00BB445F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58AD8DCD" w14:textId="5529BD68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4803A18D" w14:textId="07B8704F" w:rsidR="00BB445F" w:rsidRDefault="0023559D" w:rsidP="00BB445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 w:rsidRPr="00BB44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B445F" w:rsidRPr="00BB44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00A2EEA7" w14:textId="2035F20F" w:rsidR="00BB445F" w:rsidRDefault="00BB445F" w:rsidP="00BB44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45F">
              <w:rPr>
                <w:rFonts w:ascii="Times New Roman" w:eastAsia="Calibri" w:hAnsi="Times New Roman" w:cs="Times New Roman"/>
                <w:sz w:val="24"/>
                <w:szCs w:val="24"/>
              </w:rPr>
              <w:t>Выделение сути последнего высказывания клиента, стимулирующее более глубокое раскрытие проблемы в психологическом консульт</w:t>
            </w:r>
            <w:r w:rsidR="00B16CD3">
              <w:rPr>
                <w:rFonts w:ascii="Times New Roman" w:eastAsia="Calibri" w:hAnsi="Times New Roman" w:cs="Times New Roman"/>
                <w:sz w:val="24"/>
                <w:szCs w:val="24"/>
              </w:rPr>
              <w:t>ировании называется</w:t>
            </w:r>
            <w:r w:rsidR="008441D8" w:rsidRPr="008441D8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1525CD0A" w14:textId="3C2F60D7" w:rsidR="00BB445F" w:rsidRPr="00F103E8" w:rsidRDefault="00BB445F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3" w:type="dxa"/>
          </w:tcPr>
          <w:p w14:paraId="6637AAC2" w14:textId="7897C029" w:rsidR="00BB445F" w:rsidRDefault="00BB445F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парафраз</w:t>
            </w:r>
          </w:p>
        </w:tc>
      </w:tr>
      <w:tr w:rsidR="00BB445F" w:rsidRPr="00F103E8" w14:paraId="51C85DB6" w14:textId="77777777" w:rsidTr="0023559D">
        <w:tc>
          <w:tcPr>
            <w:tcW w:w="975" w:type="dxa"/>
          </w:tcPr>
          <w:p w14:paraId="67EF284A" w14:textId="77777777" w:rsidR="00BB445F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7AE751B9" w14:textId="2101F7F8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764E7654" w14:textId="22EB3F46" w:rsidR="00BB445F" w:rsidRDefault="0023559D" w:rsidP="00BB445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 w:rsidRPr="00BB44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B445F" w:rsidRPr="00BB44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3566ABBA" w14:textId="1561C593" w:rsidR="00B16CD3" w:rsidRDefault="00BB445F" w:rsidP="00BB445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45F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собственного мнения психолога по определенному вопросу в психологическом консультировании называется</w:t>
            </w:r>
            <w:r w:rsidR="00B16C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17371BC6" w14:textId="11AD035C" w:rsidR="00BB445F" w:rsidRPr="00BB445F" w:rsidRDefault="00BB445F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45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</w:t>
            </w:r>
            <w:r w:rsidR="009C3F2B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2403" w:type="dxa"/>
          </w:tcPr>
          <w:p w14:paraId="38312E42" w14:textId="23FA382A" w:rsidR="00BB445F" w:rsidRDefault="00BB445F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45F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информационное сообщение</w:t>
            </w:r>
          </w:p>
        </w:tc>
      </w:tr>
      <w:tr w:rsidR="00F103E8" w:rsidRPr="00F103E8" w14:paraId="09165710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7EF0EC4" w14:textId="54562694" w:rsidR="00F103E8" w:rsidRPr="00F103E8" w:rsidRDefault="00F103E8" w:rsidP="00B16CD3">
            <w:pPr>
              <w:tabs>
                <w:tab w:val="left" w:pos="1575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1234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</w:t>
            </w:r>
            <w:r w:rsidR="00123406" w:rsidRPr="001234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правила и установки консультанта. Личность консультанта. Модель эффективного консультирования. Этические вопросы психологического консультирования</w:t>
            </w:r>
          </w:p>
        </w:tc>
      </w:tr>
      <w:tr w:rsidR="00F103E8" w:rsidRPr="00F103E8" w14:paraId="75A2C096" w14:textId="77777777" w:rsidTr="0023559D">
        <w:tc>
          <w:tcPr>
            <w:tcW w:w="975" w:type="dxa"/>
          </w:tcPr>
          <w:p w14:paraId="3916BCD5" w14:textId="414CCCF5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56FDD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7C53E482" w14:textId="1F92C524" w:rsidR="00F103E8" w:rsidRPr="00F103E8" w:rsidRDefault="0023559D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16C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1CC3CCA7" w14:textId="6952CB9E" w:rsidR="00F103E8" w:rsidRDefault="00DD5784" w:rsidP="00DD57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784">
              <w:rPr>
                <w:rFonts w:ascii="Times New Roman" w:eastAsia="Calibri" w:hAnsi="Times New Roman" w:cs="Times New Roman"/>
                <w:sz w:val="24"/>
                <w:szCs w:val="24"/>
              </w:rPr>
              <w:t>Этическая проблема профессиональной деятельности психолога, связанная с недопущением неформа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льных отношений, носит название</w:t>
            </w:r>
            <w:r w:rsidR="00B16C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  <w:r w:rsidR="009C3F2B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  <w:p w14:paraId="39724829" w14:textId="7264B6C0" w:rsidR="00DD5784" w:rsidRPr="00F103E8" w:rsidRDefault="00DD5784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14:paraId="70472D53" w14:textId="2FD5FEE2" w:rsidR="00F103E8" w:rsidRPr="00F103E8" w:rsidRDefault="00DD578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784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близких отношений с клиентом</w:t>
            </w:r>
          </w:p>
        </w:tc>
      </w:tr>
      <w:tr w:rsidR="00DD5784" w:rsidRPr="00F103E8" w14:paraId="44A6EF7D" w14:textId="77777777" w:rsidTr="0023559D">
        <w:tc>
          <w:tcPr>
            <w:tcW w:w="975" w:type="dxa"/>
          </w:tcPr>
          <w:p w14:paraId="245740BA" w14:textId="77777777" w:rsidR="00DD5784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4F0D4281" w14:textId="5489DD2E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53D87BC3" w14:textId="1AE2DED2" w:rsidR="00DD5784" w:rsidRPr="00DD5784" w:rsidRDefault="00B16CD3" w:rsidP="00DD578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 w:rsidRPr="00DD5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68B95A87" w14:textId="3F46C59E" w:rsidR="00DD5784" w:rsidRDefault="00DD5784" w:rsidP="00DD578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784">
              <w:rPr>
                <w:rFonts w:ascii="Times New Roman" w:eastAsia="Calibri" w:hAnsi="Times New Roman" w:cs="Times New Roman"/>
                <w:sz w:val="24"/>
                <w:szCs w:val="24"/>
              </w:rPr>
              <w:t>Этическая проблема профессиональной деятельности психолога, связанная с принятием за клиента важных жизненных решений, носит название</w:t>
            </w:r>
            <w:r w:rsidR="00B16C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4ABD300C" w14:textId="20D6BA64" w:rsidR="00B16CD3" w:rsidRPr="00F103E8" w:rsidRDefault="00B16CD3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3" w:type="dxa"/>
          </w:tcPr>
          <w:p w14:paraId="56E90663" w14:textId="65592D1E" w:rsidR="00DD5784" w:rsidRPr="00DD5784" w:rsidRDefault="00DD578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784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власти над сознанием клиента</w:t>
            </w:r>
          </w:p>
        </w:tc>
      </w:tr>
      <w:tr w:rsidR="00F103E8" w:rsidRPr="00F103E8" w14:paraId="7D092EEE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FC32902" w14:textId="47F1615E" w:rsidR="00F103E8" w:rsidRPr="00F103E8" w:rsidRDefault="00F103E8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Индивидуальное и групповое психологическое консультирование</w:t>
            </w:r>
          </w:p>
        </w:tc>
      </w:tr>
      <w:tr w:rsidR="00F103E8" w:rsidRPr="00F103E8" w14:paraId="77466965" w14:textId="77777777" w:rsidTr="0023559D">
        <w:tc>
          <w:tcPr>
            <w:tcW w:w="975" w:type="dxa"/>
          </w:tcPr>
          <w:p w14:paraId="3792FA31" w14:textId="77777777" w:rsid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45A4E61" w14:textId="6EB11FD9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777DCB0F" w14:textId="1A274B8C" w:rsidR="00F103E8" w:rsidRDefault="00B16CD3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предложение</w:t>
            </w:r>
          </w:p>
          <w:p w14:paraId="676CF250" w14:textId="75B9A25A" w:rsidR="00B16CD3" w:rsidRDefault="00DD5784" w:rsidP="00DD578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5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Модель консультирования, при которой затруднения и конфликты человека рассматриваются как производные от его определенн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ых личностных черт, называется</w:t>
            </w:r>
            <w:r w:rsidR="00B16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2FE3E6E7" w14:textId="26D2289E" w:rsidR="00F103E8" w:rsidRPr="00F103E8" w:rsidRDefault="00DD5784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</w:t>
            </w:r>
            <w:r w:rsidR="008441D8" w:rsidRPr="008441D8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2403" w:type="dxa"/>
          </w:tcPr>
          <w:p w14:paraId="551DE77C" w14:textId="79DEDA14" w:rsidR="00F103E8" w:rsidRPr="00F103E8" w:rsidRDefault="00DD578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784">
              <w:rPr>
                <w:rFonts w:ascii="Times New Roman" w:eastAsia="Calibri" w:hAnsi="Times New Roman" w:cs="Times New Roman"/>
                <w:sz w:val="24"/>
                <w:szCs w:val="24"/>
              </w:rPr>
              <w:t>симптоматической</w:t>
            </w:r>
          </w:p>
        </w:tc>
      </w:tr>
      <w:tr w:rsidR="00F103E8" w:rsidRPr="00F103E8" w14:paraId="16BA568D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46305D" w14:textId="680AD391" w:rsidR="00F103E8" w:rsidRPr="00F103E8" w:rsidRDefault="00506EE4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Организационное консультирование</w:t>
            </w:r>
          </w:p>
        </w:tc>
      </w:tr>
      <w:tr w:rsidR="00F103E8" w:rsidRPr="00F103E8" w14:paraId="383E647E" w14:textId="77777777" w:rsidTr="0023559D">
        <w:tc>
          <w:tcPr>
            <w:tcW w:w="975" w:type="dxa"/>
          </w:tcPr>
          <w:p w14:paraId="05970EE2" w14:textId="1E41A175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F22954C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3CC649FE" w14:textId="5169EA7F" w:rsidR="00F103E8" w:rsidRPr="00F103E8" w:rsidRDefault="00B16CD3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  <w:p w14:paraId="2954AC56" w14:textId="4DAFC16D" w:rsidR="00BB445F" w:rsidRPr="00BB445F" w:rsidRDefault="00BB445F" w:rsidP="00BB445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44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«Имплицитная теория личности, в соответствии с которой человек рассматривается как ленивый, безынициативный, не амбициозный, безразличный к организационным нуждам и нуждающийся в постоянном контроле, чтобы обеспечить удовлетворительных показателей труда» </w:t>
            </w:r>
            <w:r w:rsidR="00B16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называется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1E1176C2" w14:textId="6920D510" w:rsidR="00F103E8" w:rsidRPr="00F103E8" w:rsidRDefault="00F103E8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1F05B005" w14:textId="122F3ADF" w:rsidR="00F103E8" w:rsidRPr="00F103E8" w:rsidRDefault="00BB445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45F">
              <w:rPr>
                <w:rFonts w:ascii="Times New Roman" w:eastAsia="Calibri" w:hAnsi="Times New Roman" w:cs="Times New Roman"/>
                <w:sz w:val="24"/>
                <w:szCs w:val="24"/>
              </w:rPr>
              <w:t>теория «Х»</w:t>
            </w:r>
          </w:p>
        </w:tc>
      </w:tr>
      <w:tr w:rsidR="00F103E8" w:rsidRPr="00F103E8" w14:paraId="7E7A8002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CA203D9" w14:textId="5858D65C" w:rsidR="00F103E8" w:rsidRPr="00F103E8" w:rsidRDefault="00506EE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Психоанализ в психологическом консультировании</w:t>
            </w:r>
          </w:p>
        </w:tc>
      </w:tr>
      <w:tr w:rsidR="00F103E8" w:rsidRPr="00F103E8" w14:paraId="10EFDB5C" w14:textId="77777777" w:rsidTr="0023559D">
        <w:tc>
          <w:tcPr>
            <w:tcW w:w="975" w:type="dxa"/>
          </w:tcPr>
          <w:p w14:paraId="3C8DC74F" w14:textId="6A4B9231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62401D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4E6723F1" w14:textId="606586D7" w:rsidR="00F103E8" w:rsidRPr="00F103E8" w:rsidRDefault="00B16CD3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72ACC232" w14:textId="700723E8" w:rsidR="00F103E8" w:rsidRDefault="00955398" w:rsidP="0095539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3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Целью консультирования в психоаналитической традиции является</w:t>
            </w:r>
            <w:r w:rsidR="00B16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65DAAD0A" w14:textId="17BE1809" w:rsidR="00955398" w:rsidRPr="00F103E8" w:rsidRDefault="00955398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112D4655" w14:textId="05D66A45" w:rsidR="00F103E8" w:rsidRPr="00F103E8" w:rsidRDefault="00955398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98">
              <w:rPr>
                <w:rFonts w:ascii="Times New Roman" w:eastAsia="Calibri" w:hAnsi="Times New Roman" w:cs="Times New Roman"/>
                <w:sz w:val="24"/>
                <w:szCs w:val="24"/>
              </w:rPr>
              <w:t>рек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онструировать базисную личность</w:t>
            </w:r>
          </w:p>
        </w:tc>
      </w:tr>
      <w:tr w:rsidR="00F103E8" w:rsidRPr="00F103E8" w14:paraId="2B37C5B3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CBF1FE7" w14:textId="2BE56B10" w:rsidR="00F103E8" w:rsidRPr="00F103E8" w:rsidRDefault="00F103E8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Когнитивно-поведенческий подход в психологическом консультировании</w:t>
            </w:r>
          </w:p>
        </w:tc>
      </w:tr>
      <w:tr w:rsidR="00F103E8" w:rsidRPr="00F103E8" w14:paraId="592E4F86" w14:textId="77777777" w:rsidTr="0023559D">
        <w:tc>
          <w:tcPr>
            <w:tcW w:w="975" w:type="dxa"/>
          </w:tcPr>
          <w:p w14:paraId="15A82345" w14:textId="22D0144A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E5DCD3A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1F972EFF" w14:textId="0B220316" w:rsidR="00F103E8" w:rsidRPr="00F103E8" w:rsidRDefault="00B16CD3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утверждение</w:t>
            </w:r>
          </w:p>
          <w:p w14:paraId="0A1D536C" w14:textId="56B23643" w:rsidR="00A265CD" w:rsidRDefault="00A265CD" w:rsidP="00A265C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A265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тверждение: «Успех в изменении проблемного поведения не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одразумевает знания его причин»</w:t>
            </w:r>
            <w:r>
              <w:t xml:space="preserve"> </w:t>
            </w:r>
            <w:r w:rsidRPr="00A265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вероятнее всего,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может </w:t>
            </w:r>
            <w:r w:rsidRPr="00A265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принадлежать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психологу-консультан</w:t>
            </w:r>
            <w:r w:rsidR="00B16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ту, работающему в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05F2A91C" w14:textId="5A595D3D" w:rsidR="00F103E8" w:rsidRPr="00F103E8" w:rsidRDefault="00F103E8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494E3AB0" w14:textId="7BB94F7F" w:rsidR="00F103E8" w:rsidRPr="00F103E8" w:rsidRDefault="00047E71" w:rsidP="00A265C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A265CD">
              <w:rPr>
                <w:rFonts w:ascii="Times New Roman" w:eastAsia="Calibri" w:hAnsi="Times New Roman" w:cs="Times New Roman"/>
                <w:sz w:val="24"/>
                <w:szCs w:val="24"/>
              </w:rPr>
              <w:t>ихевиористической модели консультирования</w:t>
            </w:r>
          </w:p>
        </w:tc>
      </w:tr>
      <w:tr w:rsidR="00F103E8" w:rsidRPr="00F103E8" w14:paraId="57E77A2F" w14:textId="77777777" w:rsidTr="0023559D">
        <w:tc>
          <w:tcPr>
            <w:tcW w:w="975" w:type="dxa"/>
          </w:tcPr>
          <w:p w14:paraId="60AD9C7F" w14:textId="61492BD7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F59A5A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2D34D8A0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пропущенный термин</w:t>
            </w:r>
          </w:p>
          <w:p w14:paraId="73547851" w14:textId="77777777" w:rsidR="00047E71" w:rsidRDefault="0096066E" w:rsidP="00B16C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06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Подход, использующий знание наук о поведении и технику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его понимания, относится к</w:t>
            </w:r>
            <w:r w:rsidR="00B16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5F674DC3" w14:textId="743A156A" w:rsidR="00B16CD3" w:rsidRPr="00F103E8" w:rsidRDefault="00B16CD3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191F114D" w14:textId="27D74986" w:rsidR="00F103E8" w:rsidRPr="00F103E8" w:rsidRDefault="00047E71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96066E">
              <w:rPr>
                <w:rFonts w:ascii="Times New Roman" w:eastAsia="Calibri" w:hAnsi="Times New Roman" w:cs="Times New Roman"/>
                <w:sz w:val="24"/>
                <w:szCs w:val="24"/>
              </w:rPr>
              <w:t>оведенческому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подходу</w:t>
            </w:r>
          </w:p>
        </w:tc>
      </w:tr>
      <w:tr w:rsidR="00F103E8" w:rsidRPr="00F103E8" w14:paraId="54ADE535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647344A" w14:textId="7ED28EA5" w:rsidR="00F103E8" w:rsidRPr="00F103E8" w:rsidRDefault="00F103E8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Экзистенциальный подход в психологическом консультировании</w:t>
            </w:r>
          </w:p>
        </w:tc>
      </w:tr>
      <w:tr w:rsidR="00F103E8" w:rsidRPr="00F103E8" w14:paraId="6395404A" w14:textId="77777777" w:rsidTr="0023559D">
        <w:tc>
          <w:tcPr>
            <w:tcW w:w="975" w:type="dxa"/>
          </w:tcPr>
          <w:p w14:paraId="2E3EF26E" w14:textId="30C1FAC8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FE7271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21D2D7D3" w14:textId="04A672CE" w:rsidR="00F103E8" w:rsidRDefault="00B16CD3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103E8"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  <w:p w14:paraId="30AE7DEA" w14:textId="30E58F07" w:rsidR="00F103E8" w:rsidRPr="00A05235" w:rsidRDefault="00A05235" w:rsidP="00A0523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52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Целью консультирования в экзистенциальн</w:t>
            </w:r>
            <w:r w:rsidR="00B16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ом направлении является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</w:tc>
        <w:tc>
          <w:tcPr>
            <w:tcW w:w="2403" w:type="dxa"/>
          </w:tcPr>
          <w:p w14:paraId="31213FB1" w14:textId="1A8574E8" w:rsidR="00F103E8" w:rsidRPr="00F103E8" w:rsidRDefault="00A05235" w:rsidP="00A0523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235">
              <w:rPr>
                <w:rFonts w:ascii="Times New Roman" w:eastAsia="Calibri" w:hAnsi="Times New Roman" w:cs="Times New Roman"/>
                <w:sz w:val="24"/>
                <w:szCs w:val="24"/>
              </w:rPr>
              <w:t>помочь клиенту осознать свою свободу и собственные возможности</w:t>
            </w:r>
          </w:p>
        </w:tc>
      </w:tr>
      <w:tr w:rsidR="00F103E8" w:rsidRPr="00F103E8" w14:paraId="2600204C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FD052A9" w14:textId="0060B1A7" w:rsidR="00F103E8" w:rsidRPr="00F103E8" w:rsidRDefault="00F103E8" w:rsidP="0012340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Гештальт-подход в психологическом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консультировании</w:t>
            </w:r>
          </w:p>
        </w:tc>
      </w:tr>
      <w:tr w:rsidR="00F103E8" w:rsidRPr="00F103E8" w14:paraId="64492522" w14:textId="77777777" w:rsidTr="0023559D">
        <w:tc>
          <w:tcPr>
            <w:tcW w:w="975" w:type="dxa"/>
          </w:tcPr>
          <w:p w14:paraId="6DE3C3AC" w14:textId="300657D8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5D682F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216A08EE" w14:textId="66AEA878" w:rsidR="00F103E8" w:rsidRPr="00047E71" w:rsidRDefault="00B16CD3" w:rsidP="00386BF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 w:rsidRPr="00047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408BB374" w14:textId="77777777" w:rsidR="00F103E8" w:rsidRDefault="00386BFE" w:rsidP="00386B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6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Направление психотерапии, в основе которого лежит принцип «здесь и сейчас» - это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7BE560D5" w14:textId="5B5AAC2A" w:rsidR="00B16CD3" w:rsidRPr="00F103E8" w:rsidRDefault="00B16CD3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29C0CB6F" w14:textId="4EB1B54C" w:rsidR="00F103E8" w:rsidRPr="00F103E8" w:rsidRDefault="00386BFE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Гештальт-терапия</w:t>
            </w:r>
          </w:p>
        </w:tc>
      </w:tr>
      <w:tr w:rsidR="00F103E8" w:rsidRPr="00F103E8" w14:paraId="077C8039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D1270C1" w14:textId="20431221" w:rsidR="00F103E8" w:rsidRPr="00B16CD3" w:rsidRDefault="00F103E8" w:rsidP="00123406">
            <w:pPr>
              <w:tabs>
                <w:tab w:val="left" w:pos="15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10. </w:t>
            </w:r>
            <w:r w:rsidR="00123406" w:rsidRPr="00123406">
              <w:rPr>
                <w:rFonts w:ascii="Times New Roman" w:hAnsi="Times New Roman"/>
                <w:b/>
                <w:sz w:val="24"/>
                <w:szCs w:val="24"/>
              </w:rPr>
              <w:t>Транз</w:t>
            </w:r>
            <w:r w:rsidR="00B16CD3">
              <w:rPr>
                <w:rFonts w:ascii="Times New Roman" w:hAnsi="Times New Roman"/>
                <w:b/>
                <w:sz w:val="24"/>
                <w:szCs w:val="24"/>
              </w:rPr>
              <w:t xml:space="preserve">актный анализ в психологическом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консультировании</w:t>
            </w:r>
          </w:p>
        </w:tc>
      </w:tr>
      <w:tr w:rsidR="00F103E8" w:rsidRPr="00F103E8" w14:paraId="1CAFA250" w14:textId="77777777" w:rsidTr="0023559D">
        <w:tc>
          <w:tcPr>
            <w:tcW w:w="975" w:type="dxa"/>
          </w:tcPr>
          <w:p w14:paraId="4E4FB198" w14:textId="20E7CBFA" w:rsidR="00F103E8" w:rsidRPr="00F103E8" w:rsidRDefault="00047E71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E7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5CF87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23B51526" w14:textId="52399A9D" w:rsidR="00F103E8" w:rsidRPr="00F103E8" w:rsidRDefault="00B16CD3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86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  <w:p w14:paraId="14650BEF" w14:textId="77777777" w:rsidR="00F103E8" w:rsidRDefault="00416187" w:rsidP="00F103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1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Терапевтический подход, в основе которого лежит представление о личности человека, как о структуре, состоящей из нескольких принципиально важных элементов – эго-состояний</w:t>
            </w:r>
            <w:r w:rsidR="00B16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называется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74F90873" w14:textId="1F0B6D19" w:rsidR="00B16CD3" w:rsidRPr="00F103E8" w:rsidRDefault="00B16CD3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10C62615" w14:textId="1A08493D" w:rsidR="00F103E8" w:rsidRPr="00F103E8" w:rsidRDefault="00416187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транзактный анализ</w:t>
            </w:r>
          </w:p>
        </w:tc>
      </w:tr>
      <w:tr w:rsidR="00123406" w:rsidRPr="00F103E8" w14:paraId="55C78C8E" w14:textId="77777777" w:rsidTr="00B16CD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445D34A" w14:textId="18E65D71" w:rsidR="00123406" w:rsidRPr="00123406" w:rsidRDefault="00123406" w:rsidP="0012340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Интегративные тенденции в современном консультировании</w:t>
            </w:r>
          </w:p>
        </w:tc>
      </w:tr>
      <w:tr w:rsidR="00DA4FC7" w:rsidRPr="00F103E8" w14:paraId="4514758A" w14:textId="77777777" w:rsidTr="0023559D">
        <w:tc>
          <w:tcPr>
            <w:tcW w:w="975" w:type="dxa"/>
          </w:tcPr>
          <w:p w14:paraId="0C70745B" w14:textId="01A5F764" w:rsidR="00DA4FC7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34DFC6F" w14:textId="3F9DF4BC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966" w:type="dxa"/>
          </w:tcPr>
          <w:p w14:paraId="7DCFBF4B" w14:textId="78F6E927" w:rsidR="008A286E" w:rsidRDefault="00B16CD3" w:rsidP="008A286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Дополните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7A1A392E" w14:textId="77777777" w:rsidR="00DA4FC7" w:rsidRDefault="008A286E" w:rsidP="008A286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28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Модель психологического консультирования, которая предполагает, что причины проблем лежат либо во внутрисемейном общении, либо в личностных особенностях членов </w:t>
            </w:r>
            <w:r w:rsidR="00B16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семьи, называется </w:t>
            </w:r>
            <w:r w:rsidR="00B16CD3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01DA0445" w14:textId="36FF4581" w:rsidR="00B16CD3" w:rsidRPr="008A286E" w:rsidRDefault="00B16CD3" w:rsidP="00B16CD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3" w:type="dxa"/>
          </w:tcPr>
          <w:p w14:paraId="23E28BA8" w14:textId="095689A9" w:rsidR="00DA4FC7" w:rsidRPr="00F103E8" w:rsidRDefault="008A286E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психологическая</w:t>
            </w:r>
          </w:p>
        </w:tc>
      </w:tr>
    </w:tbl>
    <w:p w14:paraId="7F16FB83" w14:textId="054BEAE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61EBA72" w14:textId="77777777" w:rsidR="00B16CD3" w:rsidRDefault="00B16CD3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6A86B06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246"/>
      </w:tblGrid>
      <w:tr w:rsidR="001951BA" w:rsidRPr="00F103E8" w14:paraId="629B393B" w14:textId="77777777" w:rsidTr="00532D90">
        <w:trPr>
          <w:cantSplit/>
          <w:trHeight w:val="2462"/>
        </w:trPr>
        <w:tc>
          <w:tcPr>
            <w:tcW w:w="988" w:type="dxa"/>
            <w:textDirection w:val="btLr"/>
          </w:tcPr>
          <w:p w14:paraId="7AB7D213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790329EC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110" w:type="dxa"/>
            <w:vAlign w:val="center"/>
          </w:tcPr>
          <w:p w14:paraId="096C28DE" w14:textId="77777777" w:rsidR="00F103E8" w:rsidRPr="00F103E8" w:rsidRDefault="00F103E8" w:rsidP="00C807A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46" w:type="dxa"/>
            <w:vAlign w:val="center"/>
          </w:tcPr>
          <w:p w14:paraId="15686FF1" w14:textId="77777777" w:rsidR="00F103E8" w:rsidRPr="00F103E8" w:rsidRDefault="00F103E8" w:rsidP="00C807A6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F103E8" w:rsidRPr="00F103E8" w14:paraId="374D106E" w14:textId="77777777" w:rsidTr="00C807A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7EF6D9D" w14:textId="5210473A" w:rsidR="00F103E8" w:rsidRPr="00F103E8" w:rsidRDefault="00F103E8" w:rsidP="005910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</w:t>
            </w:r>
            <w:r w:rsidR="00123406"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 и задачи психологического консультирования. Цели и принципы психологического консультирования</w:t>
            </w:r>
          </w:p>
        </w:tc>
      </w:tr>
      <w:tr w:rsidR="001951BA" w:rsidRPr="00F103E8" w14:paraId="26235D9D" w14:textId="77777777" w:rsidTr="00532D90">
        <w:tc>
          <w:tcPr>
            <w:tcW w:w="988" w:type="dxa"/>
          </w:tcPr>
          <w:p w14:paraId="227C111F" w14:textId="00F54FEB" w:rsidR="00F103E8" w:rsidRPr="00F103E8" w:rsidRDefault="00DA0226" w:rsidP="0059107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A99ED8" w14:textId="588D1694" w:rsidR="00F103E8" w:rsidRPr="00F103E8" w:rsidRDefault="005655A4" w:rsidP="0059107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7C76C705" w14:textId="6BF5F42D" w:rsidR="00532D90" w:rsidRPr="00532D90" w:rsidRDefault="00532D90" w:rsidP="005910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77FE065" w14:textId="1D1652E4" w:rsidR="001F7EE1" w:rsidRDefault="00047E71" w:rsidP="005910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традиционно</w:t>
            </w:r>
            <w:r w:rsidR="001F7E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рассматривают в качестве предмета психологического консульти</w:t>
            </w:r>
            <w:r w:rsidR="0059107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1F7EE1">
              <w:rPr>
                <w:rFonts w:ascii="Times New Roman" w:eastAsia="Calibri" w:hAnsi="Times New Roman" w:cs="Times New Roman"/>
                <w:sz w:val="24"/>
                <w:szCs w:val="24"/>
              </w:rPr>
              <w:t>ования</w:t>
            </w:r>
            <w:r w:rsidR="00591072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14:paraId="548E0566" w14:textId="77777777" w:rsidR="001F7EE1" w:rsidRDefault="001F7EE1" w:rsidP="005910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3F6A02" w14:textId="6B89C958" w:rsidR="00F103E8" w:rsidRPr="00F103E8" w:rsidRDefault="00F103E8" w:rsidP="005910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14:paraId="56BC61C2" w14:textId="6641EF83" w:rsidR="00591072" w:rsidRDefault="00591072" w:rsidP="0059107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качестве предмета консультирования традиционно рассматривают:</w:t>
            </w:r>
          </w:p>
          <w:p w14:paraId="40153714" w14:textId="31C55C19" w:rsidR="00591072" w:rsidRPr="00591072" w:rsidRDefault="00591072" w:rsidP="00FE09C8">
            <w:pPr>
              <w:pStyle w:val="a3"/>
              <w:numPr>
                <w:ilvl w:val="0"/>
                <w:numId w:val="6"/>
              </w:numPr>
              <w:tabs>
                <w:tab w:val="left" w:pos="32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межличностные отношения; </w:t>
            </w:r>
          </w:p>
          <w:p w14:paraId="647C12D6" w14:textId="4DD5416A" w:rsidR="00591072" w:rsidRPr="00591072" w:rsidRDefault="00591072" w:rsidP="00FE09C8">
            <w:pPr>
              <w:pStyle w:val="a3"/>
              <w:numPr>
                <w:ilvl w:val="0"/>
                <w:numId w:val="6"/>
              </w:numPr>
              <w:tabs>
                <w:tab w:val="left" w:pos="32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эмоциональные внутриличностные (как глубинные, так и ситуативные) переживания и конфликты; </w:t>
            </w:r>
          </w:p>
          <w:p w14:paraId="5CFD55FD" w14:textId="2174BE38" w:rsidR="00591072" w:rsidRPr="00591072" w:rsidRDefault="00591072" w:rsidP="00FE09C8">
            <w:pPr>
              <w:pStyle w:val="a3"/>
              <w:numPr>
                <w:ilvl w:val="0"/>
                <w:numId w:val="6"/>
              </w:numPr>
              <w:tabs>
                <w:tab w:val="left" w:pos="32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проблемы социализации (выбор профессии; создание семьи; различные формы общественной деятельности); </w:t>
            </w:r>
          </w:p>
          <w:p w14:paraId="6D9C7437" w14:textId="060FA030" w:rsidR="00F103E8" w:rsidRPr="00591072" w:rsidRDefault="00591072" w:rsidP="00FE09C8">
            <w:pPr>
              <w:pStyle w:val="a3"/>
              <w:numPr>
                <w:ilvl w:val="0"/>
                <w:numId w:val="6"/>
              </w:numPr>
              <w:tabs>
                <w:tab w:val="left" w:pos="32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072">
              <w:rPr>
                <w:rFonts w:ascii="Times New Roman" w:eastAsia="Calibri" w:hAnsi="Times New Roman" w:cs="Times New Roman"/>
                <w:sz w:val="24"/>
                <w:szCs w:val="24"/>
              </w:rPr>
              <w:t>проблемы персонализации.</w:t>
            </w:r>
          </w:p>
        </w:tc>
      </w:tr>
      <w:tr w:rsidR="00F103E8" w:rsidRPr="00F103E8" w14:paraId="4C68DB30" w14:textId="77777777" w:rsidTr="00C807A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5CB1EC9" w14:textId="72718961" w:rsidR="00F103E8" w:rsidRPr="00F103E8" w:rsidRDefault="00123406" w:rsidP="0012340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Структура процесса консультирования</w:t>
            </w:r>
            <w:r w:rsidR="00F103E8"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951BA" w:rsidRPr="00F103E8" w14:paraId="6076C429" w14:textId="77777777" w:rsidTr="00532D90">
        <w:tc>
          <w:tcPr>
            <w:tcW w:w="988" w:type="dxa"/>
          </w:tcPr>
          <w:p w14:paraId="6DAD95EE" w14:textId="18BD8EF8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75DAEF7" w14:textId="31A7E1AA" w:rsidR="00F103E8" w:rsidRPr="00F103E8" w:rsidRDefault="00DB08C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103E8" w:rsidRPr="00F103E8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110" w:type="dxa"/>
          </w:tcPr>
          <w:p w14:paraId="3A973115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8538B3A" w14:textId="69B0B908" w:rsidR="002912D2" w:rsidRPr="00F103E8" w:rsidRDefault="002912D2" w:rsidP="00291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шесть стадий включает в себя структура процесс психологического консультирования?</w:t>
            </w:r>
          </w:p>
        </w:tc>
        <w:tc>
          <w:tcPr>
            <w:tcW w:w="4246" w:type="dxa"/>
          </w:tcPr>
          <w:p w14:paraId="18110844" w14:textId="2305379F" w:rsidR="00F103E8" w:rsidRPr="00F103E8" w:rsidRDefault="002912D2" w:rsidP="002912D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2D2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источнику, структура процесса психологического консул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ьтирования включает</w:t>
            </w:r>
            <w:r w:rsidRPr="002912D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912D2">
              <w:rPr>
                <w:rFonts w:ascii="Times New Roman" w:eastAsia="Calibri" w:hAnsi="Times New Roman" w:cs="Times New Roman"/>
                <w:sz w:val="24"/>
                <w:szCs w:val="24"/>
              </w:rPr>
              <w:t>сследование проблем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t xml:space="preserve"> д</w:t>
            </w:r>
            <w:r w:rsidRPr="002912D2">
              <w:rPr>
                <w:rFonts w:ascii="Times New Roman" w:eastAsia="Calibri" w:hAnsi="Times New Roman" w:cs="Times New Roman"/>
                <w:sz w:val="24"/>
                <w:szCs w:val="24"/>
              </w:rPr>
              <w:t>вумерное определение проблем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идентификация альтернатив, планирование, деятельность, оценка т обратная связь.</w:t>
            </w:r>
          </w:p>
        </w:tc>
      </w:tr>
      <w:tr w:rsidR="001951BA" w:rsidRPr="00F103E8" w14:paraId="2ADE9930" w14:textId="77777777" w:rsidTr="00532D90">
        <w:tc>
          <w:tcPr>
            <w:tcW w:w="988" w:type="dxa"/>
          </w:tcPr>
          <w:p w14:paraId="645D78C9" w14:textId="613867CE" w:rsidR="001951BA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56AF391" w14:textId="0D5E41CF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6F174C3A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DE22CA2" w14:textId="77777777" w:rsidR="001951BA" w:rsidRPr="001951BA" w:rsidRDefault="001951BA" w:rsidP="001951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1BA">
              <w:rPr>
                <w:rFonts w:ascii="Times New Roman" w:hAnsi="Times New Roman"/>
                <w:sz w:val="24"/>
                <w:szCs w:val="24"/>
              </w:rPr>
              <w:t>При консультировании необходимо добиваться такого динамического процесса, во время которого консультант помогает клиенту использовать свои внутренние ресурсы для развития в позитивном направлении, актуализировать потенциал осмысленной жизни. Также данный процесс отражает те чувства и установки, которые участники консультирования (консультант и клиент) испытывают один по отношению другому, и способ их выражения.</w:t>
            </w:r>
          </w:p>
          <w:p w14:paraId="530EDBBD" w14:textId="66BFAB9A" w:rsidR="001951BA" w:rsidRDefault="001951BA" w:rsidP="001951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951BA">
              <w:rPr>
                <w:rFonts w:ascii="Times New Roman" w:hAnsi="Times New Roman"/>
                <w:sz w:val="24"/>
                <w:szCs w:val="24"/>
              </w:rPr>
              <w:t>айте название процессу, пере</w:t>
            </w:r>
            <w:r w:rsidR="00543214">
              <w:rPr>
                <w:rFonts w:ascii="Times New Roman" w:hAnsi="Times New Roman"/>
                <w:sz w:val="24"/>
                <w:szCs w:val="24"/>
              </w:rPr>
              <w:t>числите его основные параметры.</w:t>
            </w:r>
          </w:p>
        </w:tc>
        <w:tc>
          <w:tcPr>
            <w:tcW w:w="4246" w:type="dxa"/>
          </w:tcPr>
          <w:p w14:paraId="38AF823A" w14:textId="445438B0" w:rsidR="001951BA" w:rsidRPr="001951BA" w:rsidRDefault="001951BA" w:rsidP="001951B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>анный процесс – это консультативный контакт. Основные параметры консультативного контакта:</w:t>
            </w:r>
          </w:p>
          <w:p w14:paraId="4023C4C3" w14:textId="77777777" w:rsidR="001951BA" w:rsidRPr="001951BA" w:rsidRDefault="001951BA" w:rsidP="001951BA">
            <w:pPr>
              <w:tabs>
                <w:tab w:val="left" w:pos="39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Эмоциональность;</w:t>
            </w:r>
          </w:p>
          <w:p w14:paraId="37403093" w14:textId="77777777" w:rsidR="001951BA" w:rsidRPr="001951BA" w:rsidRDefault="001951BA" w:rsidP="001951BA">
            <w:pPr>
              <w:tabs>
                <w:tab w:val="left" w:pos="39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Интенсивность;</w:t>
            </w:r>
          </w:p>
          <w:p w14:paraId="34945909" w14:textId="77777777" w:rsidR="001951BA" w:rsidRPr="001951BA" w:rsidRDefault="001951BA" w:rsidP="001951BA">
            <w:pPr>
              <w:tabs>
                <w:tab w:val="left" w:pos="39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Динамичность;</w:t>
            </w:r>
          </w:p>
          <w:p w14:paraId="3A287BBF" w14:textId="77777777" w:rsidR="001951BA" w:rsidRPr="001951BA" w:rsidRDefault="001951BA" w:rsidP="001951BA">
            <w:pPr>
              <w:tabs>
                <w:tab w:val="left" w:pos="39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Конфиденциальность;</w:t>
            </w:r>
          </w:p>
          <w:p w14:paraId="3E20212F" w14:textId="77777777" w:rsidR="001951BA" w:rsidRPr="001951BA" w:rsidRDefault="001951BA" w:rsidP="001951BA">
            <w:pPr>
              <w:tabs>
                <w:tab w:val="left" w:pos="39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Оказание поддержки;</w:t>
            </w:r>
          </w:p>
          <w:p w14:paraId="7C10C83C" w14:textId="71A5D6E5" w:rsidR="001951BA" w:rsidRPr="002912D2" w:rsidRDefault="001951BA" w:rsidP="001951BA">
            <w:pPr>
              <w:tabs>
                <w:tab w:val="left" w:pos="39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1951B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Добросовестность.</w:t>
            </w:r>
          </w:p>
        </w:tc>
      </w:tr>
      <w:tr w:rsidR="00F103E8" w:rsidRPr="00F103E8" w14:paraId="6CBC90B0" w14:textId="77777777" w:rsidTr="00C807A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7504038" w14:textId="38D960AF" w:rsidR="00F103E8" w:rsidRPr="00F103E8" w:rsidRDefault="00123406" w:rsidP="00C807A6">
            <w:pPr>
              <w:tabs>
                <w:tab w:val="left" w:pos="1575"/>
              </w:tabs>
              <w:spacing w:line="240" w:lineRule="exac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Общие правила и установки консультанта. Личность консультанта. Модель эффективного консультирования. Этические вопросы психологического консультирования</w:t>
            </w:r>
          </w:p>
        </w:tc>
      </w:tr>
      <w:tr w:rsidR="001951BA" w:rsidRPr="00F103E8" w14:paraId="435D232D" w14:textId="77777777" w:rsidTr="00532D90">
        <w:tc>
          <w:tcPr>
            <w:tcW w:w="988" w:type="dxa"/>
          </w:tcPr>
          <w:p w14:paraId="1907A2CE" w14:textId="337B745D" w:rsidR="00F103E8" w:rsidRPr="00F103E8" w:rsidRDefault="00047E71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4FD7DD8" w14:textId="566EBD9C" w:rsidR="00F103E8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190F9C9D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5D2721A" w14:textId="431EAC58" w:rsidR="00F103E8" w:rsidRPr="00F103E8" w:rsidRDefault="00DD5784" w:rsidP="00F103E8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</w:t>
            </w:r>
            <w:r w:rsidRPr="00B012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чем заключается суть этического принципа работы психолога-консультанта</w:t>
            </w:r>
            <w:r w:rsidR="00B0127C" w:rsidRPr="00B0127C">
              <w:rPr>
                <w:rFonts w:ascii="Times New Roman" w:hAnsi="Times New Roman" w:cs="Times New Roman"/>
              </w:rPr>
              <w:t xml:space="preserve"> «д</w:t>
            </w:r>
            <w:r w:rsidR="00B0127C" w:rsidRPr="00B012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оброжелательное и безоценочное отношение к клиенту</w:t>
            </w:r>
            <w:r w:rsidR="00B012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8441D8" w:rsidRPr="008441D8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 xml:space="preserve"> </w:t>
            </w:r>
          </w:p>
          <w:p w14:paraId="0570289D" w14:textId="77777777" w:rsidR="00F103E8" w:rsidRPr="00F103E8" w:rsidRDefault="00F103E8" w:rsidP="00F103E8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46" w:type="dxa"/>
          </w:tcPr>
          <w:p w14:paraId="3AD2C85B" w14:textId="556EED60" w:rsidR="00F103E8" w:rsidRPr="00F103E8" w:rsidRDefault="00B0127C" w:rsidP="00B0127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12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Доброжелательное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безоценочное отношение к клиенту</w:t>
            </w:r>
            <w:r w:rsidRPr="00B012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предполагает умение консультанта абстрагироваться от собственных моральных установок и ограничений и необходимость приня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 клиента таким, какой он есть</w:t>
            </w:r>
            <w:r w:rsidRPr="00B0127C">
              <w:rPr>
                <w:rFonts w:ascii="Times New Roman" w:eastAsia="Calibri" w:hAnsi="Times New Roman" w:cs="Times New Roman"/>
                <w:sz w:val="24"/>
                <w:szCs w:val="24"/>
              </w:rPr>
              <w:t>. Доброжелательность и умение выслушать, оказать необходимую психологическую поддержку без осуждения любому клиенту, который обратится за помощью.</w:t>
            </w:r>
          </w:p>
        </w:tc>
      </w:tr>
      <w:tr w:rsidR="001951BA" w:rsidRPr="00F103E8" w14:paraId="1AD40317" w14:textId="77777777" w:rsidTr="00532D90">
        <w:tc>
          <w:tcPr>
            <w:tcW w:w="988" w:type="dxa"/>
          </w:tcPr>
          <w:p w14:paraId="671B4033" w14:textId="3993002B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B7ACFFA" w14:textId="2B536660" w:rsidR="00F103E8" w:rsidRPr="00F103E8" w:rsidRDefault="00DB08C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744CFDDE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1896F6E" w14:textId="2ECBC1D5" w:rsidR="00F103E8" w:rsidRPr="00F103E8" w:rsidRDefault="008441D8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Какие три фактора выгорания психолога-консультанта традиционно выделяют</w:t>
            </w:r>
            <w:r w:rsidRPr="0054321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?</w:t>
            </w:r>
            <w:r w:rsidR="00543214" w:rsidRPr="005432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</w:t>
            </w:r>
            <w:r w:rsidR="00543214">
              <w:rPr>
                <w:rFonts w:ascii="Times New Roman" w:hAnsi="Times New Roman"/>
                <w:color w:val="000000"/>
                <w:sz w:val="24"/>
                <w:szCs w:val="24"/>
              </w:rPr>
              <w:t>аскройте один из них</w:t>
            </w:r>
          </w:p>
        </w:tc>
        <w:tc>
          <w:tcPr>
            <w:tcW w:w="4246" w:type="dxa"/>
          </w:tcPr>
          <w:p w14:paraId="62C68D60" w14:textId="77777777" w:rsidR="00F103E8" w:rsidRDefault="008441D8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Традиционно выделяют три фактора выгорания психолога-консультанта:</w:t>
            </w:r>
            <w:r>
              <w:t xml:space="preserve"> </w:t>
            </w:r>
            <w:r w:rsidRPr="008441D8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личностный, ролевой, организационный</w:t>
            </w:r>
            <w:r w:rsidR="005432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3A4910C" w14:textId="615BE88A" w:rsidR="00543214" w:rsidRPr="00DB08CF" w:rsidRDefault="00543214" w:rsidP="00543214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</w:rPr>
            </w:pPr>
            <w:r w:rsidRPr="00DB08CF">
              <w:rPr>
                <w:rFonts w:ascii="Times New Roman" w:hAnsi="Times New Roman" w:cs="Times New Roman"/>
              </w:rPr>
              <w:t>Личност</w:t>
            </w:r>
            <w:r w:rsidR="00DB08CF">
              <w:rPr>
                <w:rFonts w:ascii="Times New Roman" w:hAnsi="Times New Roman" w:cs="Times New Roman"/>
              </w:rPr>
              <w:t xml:space="preserve">ный фактор: </w:t>
            </w:r>
            <w:r w:rsidRPr="00DB08CF">
              <w:rPr>
                <w:rFonts w:ascii="Times New Roman" w:hAnsi="Times New Roman" w:cs="Times New Roman"/>
              </w:rPr>
              <w:t>склонност</w:t>
            </w:r>
            <w:r w:rsidRPr="00DB08CF">
              <w:rPr>
                <w:rFonts w:ascii="Times New Roman" w:hAnsi="Times New Roman" w:cs="Times New Roman"/>
              </w:rPr>
              <w:t xml:space="preserve">ь к эмоциональной холодности, </w:t>
            </w:r>
            <w:r w:rsidRPr="00DB08CF">
              <w:rPr>
                <w:rFonts w:ascii="Times New Roman" w:hAnsi="Times New Roman" w:cs="Times New Roman"/>
              </w:rPr>
              <w:t>интенсивному переживанию негативных обстоятельств профессиональной деятельности, слабая мотивация эмоциональной отдачи в профессиональной деятельности</w:t>
            </w:r>
            <w:r w:rsidRPr="00DB08CF">
              <w:rPr>
                <w:rFonts w:ascii="Times New Roman" w:hAnsi="Times New Roman" w:cs="Times New Roman"/>
              </w:rPr>
              <w:t>.</w:t>
            </w:r>
          </w:p>
          <w:p w14:paraId="0CE4FFDE" w14:textId="14D4AD45" w:rsidR="00543214" w:rsidRPr="00DB08CF" w:rsidRDefault="00543214" w:rsidP="00543214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</w:rPr>
            </w:pPr>
            <w:r w:rsidRPr="00DB08CF">
              <w:rPr>
                <w:rFonts w:ascii="Times New Roman" w:hAnsi="Times New Roman" w:cs="Times New Roman"/>
              </w:rPr>
              <w:t xml:space="preserve">Ролевой фактор: </w:t>
            </w:r>
            <w:r w:rsidRPr="00DB08CF">
              <w:rPr>
                <w:rFonts w:ascii="Times New Roman" w:hAnsi="Times New Roman" w:cs="Times New Roman"/>
              </w:rPr>
              <w:t>ролевая конфликтность, ролевая неопределенность, нет интеграции действий, имеется конкуренция.</w:t>
            </w:r>
          </w:p>
          <w:p w14:paraId="20849EFD" w14:textId="2C59609F" w:rsidR="00543214" w:rsidRPr="00DB08CF" w:rsidRDefault="00543214" w:rsidP="00DB08CF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8CF">
              <w:rPr>
                <w:rFonts w:ascii="Times New Roman" w:hAnsi="Times New Roman" w:cs="Times New Roman"/>
              </w:rPr>
              <w:t xml:space="preserve">Организационный фактор: </w:t>
            </w:r>
            <w:r w:rsidRPr="00DB08CF">
              <w:rPr>
                <w:rFonts w:ascii="Times New Roman" w:hAnsi="Times New Roman" w:cs="Times New Roman"/>
              </w:rPr>
              <w:t>напряженная психоэмоциональная</w:t>
            </w:r>
            <w:r w:rsidRPr="00DB08CF">
              <w:rPr>
                <w:rFonts w:ascii="Times New Roman" w:hAnsi="Times New Roman" w:cs="Times New Roman"/>
              </w:rPr>
              <w:t xml:space="preserve">; </w:t>
            </w:r>
            <w:r w:rsidRPr="00DB08CF">
              <w:rPr>
                <w:rFonts w:ascii="Times New Roman" w:hAnsi="Times New Roman" w:cs="Times New Roman"/>
              </w:rPr>
              <w:t>дестабилизирующая организация деятельности и неблагополучная психологическая атмосфера;  наличие психологически трудного контингента, с которым приходиться иметь дело профессионалу в сфере общения</w:t>
            </w:r>
          </w:p>
        </w:tc>
      </w:tr>
      <w:tr w:rsidR="00083C13" w:rsidRPr="00F103E8" w14:paraId="7CF43C90" w14:textId="77777777" w:rsidTr="00532D90">
        <w:tc>
          <w:tcPr>
            <w:tcW w:w="988" w:type="dxa"/>
          </w:tcPr>
          <w:p w14:paraId="75CBDA2A" w14:textId="0EFDCD18" w:rsidR="00083C13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8EFD040" w14:textId="7AA8A22F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20FDADF4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57CD564" w14:textId="77777777" w:rsidR="00083C13" w:rsidRPr="00083C13" w:rsidRDefault="00083C13" w:rsidP="00083C1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3C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Одним из важнейших факторов, влияющих на эффективность консультативной работы, является обстановка, которой проходит консультирование.</w:t>
            </w:r>
          </w:p>
          <w:p w14:paraId="111334EC" w14:textId="0DCB2657" w:rsidR="00083C13" w:rsidRPr="00083C13" w:rsidRDefault="00083C13" w:rsidP="00083C1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3C1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Каким образом необходимо оборудовать кабинет, для наибольшей эффективности проведения консультативной работы?</w:t>
            </w:r>
          </w:p>
          <w:p w14:paraId="1314F661" w14:textId="77777777" w:rsidR="00083C13" w:rsidRDefault="00083C13" w:rsidP="00083C1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46" w:type="dxa"/>
          </w:tcPr>
          <w:p w14:paraId="263C9386" w14:textId="2BDF2466" w:rsidR="00083C13" w:rsidRDefault="00083C13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C13">
              <w:rPr>
                <w:rFonts w:ascii="Times New Roman" w:eastAsia="Calibri" w:hAnsi="Times New Roman" w:cs="Times New Roman"/>
                <w:sz w:val="24"/>
                <w:szCs w:val="24"/>
              </w:rPr>
              <w:t>Обстановка должна быть спокойной, следовательно, кабинет – звукоизолированным. Кабинет должен быть окрашен в спокойные тона, уютно обставлен. Свет должен падать мимо клиента. Обстановка кабинета – стол, 3-4 стула или кресел. Также желательно иметь кушетку для проведения занятий по релаксации. На рабочем месте не следует держать личные вещи (семейные фото) или предметы, отражающие убеждения консультанта.</w:t>
            </w:r>
          </w:p>
        </w:tc>
      </w:tr>
      <w:tr w:rsidR="000A3F54" w:rsidRPr="00F103E8" w14:paraId="0867CB29" w14:textId="77777777" w:rsidTr="00532D90">
        <w:tc>
          <w:tcPr>
            <w:tcW w:w="988" w:type="dxa"/>
          </w:tcPr>
          <w:p w14:paraId="161F10F0" w14:textId="61C328FD" w:rsidR="000A3F54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1AAE0C3" w14:textId="2A50EDCE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3A7B17B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DCE7824" w14:textId="77777777" w:rsidR="000A3F54" w:rsidRPr="000A3F54" w:rsidRDefault="000A3F54" w:rsidP="000A3F54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A3F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 время консультативной работы консультант «сходит» с партнерской позиции и предстает перед клиентом в роли всезнающего, учителя, поучает и критикует клиента. Консультант забывает о том, что главное для него – это объективно выслушать рассказ клиента, помочь разобраться в формирующих факторах его личности, кото</w:t>
            </w:r>
            <w:r w:rsidRPr="000A3F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рые породили обсуждаемую проблему и выявить те связи, которые позволят клиенту по-новому взглянуть на себя и понимание которых поможет ему справиться со своими затруднениями.</w:t>
            </w:r>
          </w:p>
          <w:p w14:paraId="737D8BA1" w14:textId="1E5C52B3" w:rsidR="000A3F54" w:rsidRPr="00083C13" w:rsidRDefault="000A3F54" w:rsidP="000A3F54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A3F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Является ли данное поведение консультанта приемлемым? К какому нед</w:t>
            </w:r>
            <w:r w:rsidR="00532D9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опустимому приему он прибегает?</w:t>
            </w:r>
          </w:p>
        </w:tc>
        <w:tc>
          <w:tcPr>
            <w:tcW w:w="4246" w:type="dxa"/>
          </w:tcPr>
          <w:p w14:paraId="326283D2" w14:textId="0E6CFF62" w:rsidR="000A3F54" w:rsidRPr="00083C13" w:rsidRDefault="000A3F54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</w:t>
            </w:r>
            <w:r w:rsidRPr="000A3F54">
              <w:rPr>
                <w:rFonts w:ascii="Times New Roman" w:eastAsia="Calibri" w:hAnsi="Times New Roman" w:cs="Times New Roman"/>
                <w:sz w:val="24"/>
                <w:szCs w:val="24"/>
              </w:rPr>
              <w:t>ет, данное поведение консультанта неприемлемо. Данный консультант прибегает к морализированию, что недопустимо.</w:t>
            </w:r>
          </w:p>
        </w:tc>
      </w:tr>
      <w:tr w:rsidR="00CF5F5A" w:rsidRPr="00F103E8" w14:paraId="34EE9C86" w14:textId="77777777" w:rsidTr="00532D90">
        <w:tc>
          <w:tcPr>
            <w:tcW w:w="988" w:type="dxa"/>
          </w:tcPr>
          <w:p w14:paraId="4A6CB3B3" w14:textId="43542235" w:rsidR="00CF5F5A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353FD1A" w14:textId="51C27B5C" w:rsidR="005655A4" w:rsidRDefault="00DB08C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655A4"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  <w:p w14:paraId="4DCE57D9" w14:textId="54177799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FC1F982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2560178" w14:textId="77777777" w:rsidR="00CF5F5A" w:rsidRPr="00CF5F5A" w:rsidRDefault="00CF5F5A" w:rsidP="00CF5F5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F5F5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 любой деятельности результат имеет важное значение. Но его необходимо правильно оценить, чтобы правильно понять, были ли достигнуты цели или нет, насколько эффективна какая-либо деятельность. Также и в консультировании результат важен и его необходимо уметь правильно оценивать</w:t>
            </w:r>
          </w:p>
          <w:p w14:paraId="08831E81" w14:textId="32F060BA" w:rsidR="00CF5F5A" w:rsidRPr="00CF5F5A" w:rsidRDefault="00CF5F5A" w:rsidP="00CF5F5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</w:t>
            </w:r>
            <w:r w:rsidRPr="00CF5F5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аким образом можно оценить результаты консультирования?</w:t>
            </w:r>
          </w:p>
          <w:p w14:paraId="000D04EA" w14:textId="4D97B2BF" w:rsidR="00CF5F5A" w:rsidRPr="000A3F54" w:rsidRDefault="00CF5F5A" w:rsidP="00CF5F5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46" w:type="dxa"/>
          </w:tcPr>
          <w:p w14:paraId="462EA450" w14:textId="49A27964" w:rsidR="00CF5F5A" w:rsidRPr="00CF5F5A" w:rsidRDefault="00CF5F5A" w:rsidP="00CF5F5A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уществуют следующие признаки результативности консультирования:</w:t>
            </w:r>
          </w:p>
          <w:p w14:paraId="06625A6C" w14:textId="18FC5CB5" w:rsidR="00CF5F5A" w:rsidRPr="00CF5F5A" w:rsidRDefault="00CF5F5A" w:rsidP="00DB08CF">
            <w:pPr>
              <w:tabs>
                <w:tab w:val="left" w:pos="331"/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DB08C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убъективное совместное чувство удовлетворения после психологической консультации, как у психолога-консультанта, так и у клиента;</w:t>
            </w:r>
          </w:p>
          <w:p w14:paraId="06338E0C" w14:textId="502F350D" w:rsidR="00CF5F5A" w:rsidRPr="00CF5F5A" w:rsidRDefault="00CF5F5A" w:rsidP="00DB08CF">
            <w:pPr>
              <w:tabs>
                <w:tab w:val="left" w:pos="331"/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DB08C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убъективная удовлетворенность подтверждается объективными данными (изменением отношения к проблеме у клиента, результатами психологического исследования);</w:t>
            </w:r>
          </w:p>
          <w:p w14:paraId="02DD074E" w14:textId="6BA4602F" w:rsidR="00CF5F5A" w:rsidRPr="00CF5F5A" w:rsidRDefault="00CF5F5A" w:rsidP="00DB08CF">
            <w:pPr>
              <w:tabs>
                <w:tab w:val="left" w:pos="331"/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DB08C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аличие положительных изменений, которые и были целью психологического консультирования;</w:t>
            </w:r>
          </w:p>
          <w:p w14:paraId="0E8239C3" w14:textId="53E23A1E" w:rsidR="00CF5F5A" w:rsidRDefault="00CF5F5A" w:rsidP="00DB08CF">
            <w:pPr>
              <w:tabs>
                <w:tab w:val="left" w:pos="331"/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DB08C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F5F5A">
              <w:rPr>
                <w:rFonts w:ascii="Times New Roman" w:eastAsia="Calibri" w:hAnsi="Times New Roman" w:cs="Times New Roman"/>
                <w:sz w:val="24"/>
                <w:szCs w:val="24"/>
              </w:rPr>
              <w:t>сли влияние на один аспект изменило другой (например, положительные изменения на личностном плане в положительную сторону изменили межличностные отношения).</w:t>
            </w:r>
          </w:p>
        </w:tc>
      </w:tr>
      <w:tr w:rsidR="00F103E8" w:rsidRPr="00F103E8" w14:paraId="298EA50B" w14:textId="77777777" w:rsidTr="00C807A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2873F27" w14:textId="5DF8CED6" w:rsidR="00F103E8" w:rsidRPr="00F103E8" w:rsidRDefault="00123406" w:rsidP="0012340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Индивидуальное и групповое психологическое консультирование</w:t>
            </w:r>
            <w:r w:rsidR="00F103E8"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951BA" w:rsidRPr="00F103E8" w14:paraId="5AA14DD5" w14:textId="77777777" w:rsidTr="00532D90">
        <w:tc>
          <w:tcPr>
            <w:tcW w:w="988" w:type="dxa"/>
          </w:tcPr>
          <w:p w14:paraId="605E63B9" w14:textId="2B68201B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248A0C" w14:textId="181E71A9" w:rsidR="00F103E8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44AF248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595F5BC" w14:textId="2E8D1345" w:rsidR="00AF119B" w:rsidRPr="00AF119B" w:rsidRDefault="00AF119B" w:rsidP="00AF119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Какие </w:t>
            </w:r>
            <w:r w:rsidRPr="00AF1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три основных принципа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выделяют в </w:t>
            </w:r>
            <w:r w:rsidRPr="00AF1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клиент-центрированном подходе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психологическом консультировании?</w:t>
            </w:r>
          </w:p>
          <w:p w14:paraId="34D0C008" w14:textId="3781BD8C" w:rsidR="00F103E8" w:rsidRPr="00F103E8" w:rsidRDefault="00F103E8" w:rsidP="00AF119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46" w:type="dxa"/>
          </w:tcPr>
          <w:p w14:paraId="045C3292" w14:textId="2EBC08C8" w:rsidR="00AF119B" w:rsidRDefault="00AF119B" w:rsidP="00AF11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F11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клиент-центрированном подходе в психологическом консультировании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выделяют три основных принципа:</w:t>
            </w:r>
          </w:p>
          <w:p w14:paraId="248A5C36" w14:textId="5BBDF7E9" w:rsidR="00AF119B" w:rsidRPr="00DB08CF" w:rsidRDefault="00AF119B" w:rsidP="00FE09C8">
            <w:pPr>
              <w:pStyle w:val="a3"/>
              <w:numPr>
                <w:ilvl w:val="0"/>
                <w:numId w:val="29"/>
              </w:numPr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8CF">
              <w:rPr>
                <w:rFonts w:ascii="Times New Roman" w:eastAsia="Calibri" w:hAnsi="Times New Roman" w:cs="Times New Roman"/>
                <w:sz w:val="24"/>
                <w:szCs w:val="24"/>
              </w:rPr>
              <w:t>каждая личность обладает безусловной ценностью и заслуживает уважения как таковая</w:t>
            </w:r>
            <w:r w:rsidR="00DB08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B004E2B" w14:textId="17A1DAFA" w:rsidR="00AF119B" w:rsidRPr="00DB08CF" w:rsidRDefault="00AF119B" w:rsidP="00FE09C8">
            <w:pPr>
              <w:pStyle w:val="a3"/>
              <w:numPr>
                <w:ilvl w:val="0"/>
                <w:numId w:val="29"/>
              </w:numPr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8CF">
              <w:rPr>
                <w:rFonts w:ascii="Times New Roman" w:eastAsia="Calibri" w:hAnsi="Times New Roman" w:cs="Times New Roman"/>
                <w:sz w:val="24"/>
                <w:szCs w:val="24"/>
              </w:rPr>
              <w:t>каждая личность в состоянии быть ответственной за себя</w:t>
            </w:r>
            <w:r w:rsidR="00DB08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763CC4C" w14:textId="32451192" w:rsidR="00F103E8" w:rsidRPr="00DB08CF" w:rsidRDefault="00AF119B" w:rsidP="00FE09C8">
            <w:pPr>
              <w:pStyle w:val="a3"/>
              <w:numPr>
                <w:ilvl w:val="0"/>
                <w:numId w:val="29"/>
              </w:numPr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8CF">
              <w:rPr>
                <w:rFonts w:ascii="Times New Roman" w:eastAsia="Calibri" w:hAnsi="Times New Roman" w:cs="Times New Roman"/>
                <w:sz w:val="24"/>
                <w:szCs w:val="24"/>
              </w:rPr>
              <w:t>каждая личность имеет право выбирать ценности и цели, принимать самостоятельные решения</w:t>
            </w:r>
          </w:p>
        </w:tc>
      </w:tr>
      <w:tr w:rsidR="003B4CD6" w:rsidRPr="00F103E8" w14:paraId="0F95C1C0" w14:textId="77777777" w:rsidTr="00532D90">
        <w:tc>
          <w:tcPr>
            <w:tcW w:w="988" w:type="dxa"/>
          </w:tcPr>
          <w:p w14:paraId="79363EAB" w14:textId="7431C197" w:rsidR="003B4CD6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D4C5004" w14:textId="6CABD5D7" w:rsidR="005655A4" w:rsidRPr="00F103E8" w:rsidRDefault="00DB08C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655A4"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11F748D1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166FB54" w14:textId="77777777" w:rsidR="003B4CD6" w:rsidRPr="00047E71" w:rsidRDefault="003B4CD6" w:rsidP="003B4C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4C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консультацию к психологу пришел клиент, который много размышляет над ситуацией, много взвешивает, но никак не может принять решение, избавиться от сомнений. Цель его обращения к психологу – снять с себя ответственность в принятии </w:t>
            </w:r>
            <w:r w:rsidRPr="00047E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необходимого жизненного решения.</w:t>
            </w:r>
          </w:p>
          <w:p w14:paraId="53A6876A" w14:textId="384DB9AD" w:rsidR="003B4CD6" w:rsidRDefault="003B4CD6" w:rsidP="003B4C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7E7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</w:t>
            </w:r>
            <w:r w:rsidRPr="00047E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акой</w:t>
            </w:r>
            <w:r w:rsidRPr="003B4C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клиента описан, как психологу необходимо выстраивать работу с таким клиентом?</w:t>
            </w:r>
          </w:p>
        </w:tc>
        <w:tc>
          <w:tcPr>
            <w:tcW w:w="4246" w:type="dxa"/>
          </w:tcPr>
          <w:p w14:paraId="36A5BECE" w14:textId="5BAB8772" w:rsidR="003B4CD6" w:rsidRDefault="003B4CD6" w:rsidP="00AF11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3B4CD6">
              <w:rPr>
                <w:rFonts w:ascii="Times New Roman" w:eastAsia="Calibri" w:hAnsi="Times New Roman" w:cs="Times New Roman"/>
                <w:sz w:val="24"/>
                <w:szCs w:val="24"/>
              </w:rPr>
              <w:t>ип клиента – неуверенный в себе клиент. Психолог-консультант, работая с таким клиентом, должен быть максимально собранным, четким, даже категоричным в высказываниях и поведении. Он должен создать полюс уверенности в решаемых вопросах. Убедительность и достоверность высказываемых психологом соображений должна естественно «перевесить одну из чаш весов» сомнений клиента.</w:t>
            </w:r>
          </w:p>
        </w:tc>
      </w:tr>
      <w:tr w:rsidR="00C807A6" w:rsidRPr="00F103E8" w14:paraId="5BD2C6A8" w14:textId="77777777" w:rsidTr="00C807A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4877651" w14:textId="4771682F" w:rsidR="00C807A6" w:rsidRPr="00C807A6" w:rsidRDefault="00C807A6" w:rsidP="00AF119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0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Организационное консультирование</w:t>
            </w:r>
          </w:p>
        </w:tc>
      </w:tr>
      <w:tr w:rsidR="001951BA" w:rsidRPr="00F103E8" w14:paraId="7761E963" w14:textId="77777777" w:rsidTr="00532D90">
        <w:trPr>
          <w:trHeight w:val="144"/>
        </w:trPr>
        <w:tc>
          <w:tcPr>
            <w:tcW w:w="988" w:type="dxa"/>
          </w:tcPr>
          <w:p w14:paraId="47CA4391" w14:textId="7A1F87AD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58EF422" w14:textId="3C1C14E3" w:rsidR="00F103E8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4327E39B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109D669" w14:textId="35221B3A" w:rsidR="00545485" w:rsidRPr="00545485" w:rsidRDefault="00545485" w:rsidP="005454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4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нашей стране существует система учреждений практического использования психологии, таких как диагностические и экспертные учреждения, консультационные структуры в сфере руководства, транспорта, образования, здравоохранения, спорта, профконсультации и профориентации, правовой регуляции.</w:t>
            </w:r>
          </w:p>
          <w:p w14:paraId="530AFC7F" w14:textId="7FF7FFEB" w:rsidR="00F103E8" w:rsidRPr="00F103E8" w:rsidRDefault="00545485" w:rsidP="005454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5454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айте общее название данной системе учреждений, какой вид помощи </w:t>
            </w:r>
            <w:r w:rsidR="00DB08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она </w:t>
            </w:r>
            <w:r w:rsidRPr="005454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осуществляет?</w:t>
            </w:r>
          </w:p>
        </w:tc>
        <w:tc>
          <w:tcPr>
            <w:tcW w:w="4246" w:type="dxa"/>
          </w:tcPr>
          <w:p w14:paraId="5C0999E6" w14:textId="16AF3A71" w:rsidR="00F103E8" w:rsidRPr="00F103E8" w:rsidRDefault="00545485" w:rsidP="00F103E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545485">
              <w:rPr>
                <w:rFonts w:ascii="Times New Roman" w:eastAsia="Calibri" w:hAnsi="Times New Roman" w:cs="Times New Roman"/>
                <w:sz w:val="24"/>
                <w:szCs w:val="24"/>
              </w:rPr>
              <w:t>анная система учреждений – это психологическая служба, осуществляется психологическая помощь – психологическое консультирование и неврачебная психотерапия.</w:t>
            </w:r>
          </w:p>
        </w:tc>
      </w:tr>
      <w:tr w:rsidR="00F103E8" w:rsidRPr="00F103E8" w14:paraId="72268EF3" w14:textId="77777777" w:rsidTr="00C807A6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02437D32" w14:textId="4A570101" w:rsidR="00F103E8" w:rsidRPr="00F103E8" w:rsidRDefault="00123406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Психоанализ в психологическом консультировании</w:t>
            </w:r>
          </w:p>
        </w:tc>
      </w:tr>
      <w:tr w:rsidR="001951BA" w:rsidRPr="00F103E8" w14:paraId="7DA147E0" w14:textId="77777777" w:rsidTr="00532D90">
        <w:trPr>
          <w:trHeight w:val="144"/>
        </w:trPr>
        <w:tc>
          <w:tcPr>
            <w:tcW w:w="988" w:type="dxa"/>
          </w:tcPr>
          <w:p w14:paraId="4C46EB6D" w14:textId="502C2C87" w:rsidR="00F103E8" w:rsidRPr="00F103E8" w:rsidRDefault="00DA0226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047E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F103E8"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7C29BC6" w14:textId="7BAF25D7" w:rsidR="00F103E8" w:rsidRPr="00F103E8" w:rsidRDefault="005655A4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0696398A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FDED956" w14:textId="347CDE1A" w:rsidR="00F103E8" w:rsidRPr="00F103E8" w:rsidRDefault="00520709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является главной целью психоанализа?</w:t>
            </w:r>
            <w:r w:rsidR="005F51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 в психоанализе определяется понятие защитного механизма?</w:t>
            </w:r>
          </w:p>
        </w:tc>
        <w:tc>
          <w:tcPr>
            <w:tcW w:w="4246" w:type="dxa"/>
          </w:tcPr>
          <w:p w14:paraId="0344B35A" w14:textId="41B64460" w:rsidR="00F103E8" w:rsidRPr="00F103E8" w:rsidRDefault="00520709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520709">
              <w:rPr>
                <w:rFonts w:ascii="Times New Roman" w:eastAsia="Calibri" w:hAnsi="Times New Roman" w:cs="Times New Roman"/>
                <w:sz w:val="24"/>
                <w:szCs w:val="24"/>
              </w:rPr>
              <w:t>лавная цель психоанализа – выявить и изучить подсознательную сферу, которая управляет человеком.</w:t>
            </w:r>
            <w:r w:rsidR="005F51E7">
              <w:t xml:space="preserve"> </w:t>
            </w:r>
            <w:r w:rsidR="005F51E7">
              <w:rPr>
                <w:rFonts w:ascii="Times New Roman" w:eastAsia="Calibri" w:hAnsi="Times New Roman" w:cs="Times New Roman"/>
                <w:sz w:val="24"/>
                <w:szCs w:val="24"/>
              </w:rPr>
              <w:t>Защитный механизм в психоанализе</w:t>
            </w:r>
            <w:r w:rsidR="005278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75F35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5F51E7" w:rsidRPr="005F51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51E7">
              <w:rPr>
                <w:rFonts w:ascii="Times New Roman" w:eastAsia="Calibri" w:hAnsi="Times New Roman" w:cs="Times New Roman"/>
                <w:sz w:val="24"/>
                <w:szCs w:val="24"/>
              </w:rPr>
              <w:t>это</w:t>
            </w:r>
            <w:r w:rsidR="00475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51E7" w:rsidRPr="005F51E7">
              <w:rPr>
                <w:rFonts w:ascii="Times New Roman" w:eastAsia="Calibri" w:hAnsi="Times New Roman" w:cs="Times New Roman"/>
                <w:sz w:val="24"/>
                <w:szCs w:val="24"/>
              </w:rPr>
              <w:t>неосознаваемый психический процесс, направленный на минимизацию отрицательных переживаний.</w:t>
            </w:r>
          </w:p>
        </w:tc>
      </w:tr>
      <w:tr w:rsidR="00532D90" w:rsidRPr="00F103E8" w14:paraId="11E712BC" w14:textId="77777777" w:rsidTr="00532D90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34509168" w14:textId="08A4165E" w:rsidR="00532D90" w:rsidRDefault="00532D90" w:rsidP="005F51E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Когнитивно-поведенческий подход в психологическом консультировании</w:t>
            </w:r>
          </w:p>
        </w:tc>
      </w:tr>
      <w:tr w:rsidR="001951BA" w:rsidRPr="00F103E8" w14:paraId="7E63CC2F" w14:textId="77777777" w:rsidTr="00532D90">
        <w:trPr>
          <w:trHeight w:val="144"/>
        </w:trPr>
        <w:tc>
          <w:tcPr>
            <w:tcW w:w="988" w:type="dxa"/>
          </w:tcPr>
          <w:p w14:paraId="299E04FA" w14:textId="06D0CA9C" w:rsidR="00F103E8" w:rsidRPr="00F103E8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31A557" w14:textId="30FB21F5" w:rsidR="00F103E8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103D88ED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E9ED23A" w14:textId="5AEC14A4" w:rsidR="0096066E" w:rsidRPr="0096066E" w:rsidRDefault="0096066E" w:rsidP="009606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06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центре какого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подхода</w:t>
            </w:r>
            <w:r w:rsidRPr="009606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лежит изучение мыслей и мыслительных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роцессов, влияющих на поведение?</w:t>
            </w:r>
          </w:p>
          <w:p w14:paraId="41A0CF20" w14:textId="63D2F0E8" w:rsidR="00F103E8" w:rsidRPr="00F103E8" w:rsidRDefault="0096066E" w:rsidP="009606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какой теории</w:t>
            </w:r>
            <w:r w:rsidRPr="009606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утверждает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ся</w:t>
            </w:r>
            <w:r w:rsidRPr="009606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что косвенное подкреп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ление может влиять на поведение?</w:t>
            </w:r>
          </w:p>
        </w:tc>
        <w:tc>
          <w:tcPr>
            <w:tcW w:w="4246" w:type="dxa"/>
          </w:tcPr>
          <w:p w14:paraId="1D7E57AD" w14:textId="14226979" w:rsidR="0096066E" w:rsidRPr="0096066E" w:rsidRDefault="0096066E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6066E">
              <w:rPr>
                <w:rFonts w:ascii="Times New Roman" w:eastAsia="Calibri" w:hAnsi="Times New Roman" w:cs="Times New Roman"/>
                <w:sz w:val="24"/>
                <w:szCs w:val="24"/>
              </w:rPr>
              <w:t>зучение мыслей и мыслительных процессов, влияющих на поведение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лежит в центре когнитивно-поведенческого подхода.</w:t>
            </w:r>
            <w:r w:rsidRPr="009606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теории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социального научения </w:t>
            </w:r>
            <w:r w:rsidRPr="009606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утверждается, что косвенное подкрепление может влиять на поведение</w:t>
            </w:r>
          </w:p>
          <w:p w14:paraId="0ABFE293" w14:textId="680066BF" w:rsidR="00F103E8" w:rsidRPr="00F103E8" w:rsidRDefault="00F103E8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2D90" w:rsidRPr="00F103E8" w14:paraId="0C3FAEAA" w14:textId="77777777" w:rsidTr="00532D90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3525F549" w14:textId="30005987" w:rsidR="00532D90" w:rsidRDefault="00532D90" w:rsidP="0096066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Экзистенциальный подход в психологическом консультировании</w:t>
            </w:r>
          </w:p>
        </w:tc>
      </w:tr>
      <w:tr w:rsidR="001951BA" w:rsidRPr="00F103E8" w14:paraId="04ECB8A0" w14:textId="77777777" w:rsidTr="00532D90">
        <w:trPr>
          <w:trHeight w:val="144"/>
        </w:trPr>
        <w:tc>
          <w:tcPr>
            <w:tcW w:w="988" w:type="dxa"/>
          </w:tcPr>
          <w:p w14:paraId="53BBDDB0" w14:textId="17C1B4C9" w:rsidR="00F103E8" w:rsidRPr="00F103E8" w:rsidRDefault="00047E71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F103E8"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934913C" w14:textId="6FFC775F" w:rsidR="00F103E8" w:rsidRPr="00F103E8" w:rsidRDefault="00DB08C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655A4"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0013E074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5CF2FA3" w14:textId="6E08C3C8" w:rsidR="003C404F" w:rsidRPr="003C404F" w:rsidRDefault="003C404F" w:rsidP="003C404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40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ставит на первое место в определении консультирования К. Роджерс?</w:t>
            </w:r>
          </w:p>
          <w:p w14:paraId="20B4A502" w14:textId="448527A8" w:rsidR="00F103E8" w:rsidRPr="00F103E8" w:rsidRDefault="00F103E8" w:rsidP="003C404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6" w:type="dxa"/>
          </w:tcPr>
          <w:p w14:paraId="4D2AFB04" w14:textId="166B7A5A" w:rsidR="00F103E8" w:rsidRPr="00F103E8" w:rsidRDefault="003C404F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3C4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первое место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К. Роджерс при определении консультирования ставит «ко</w:t>
            </w:r>
            <w:r w:rsidRPr="003C404F">
              <w:rPr>
                <w:rFonts w:ascii="Times New Roman" w:eastAsia="Calibri" w:hAnsi="Times New Roman" w:cs="Times New Roman"/>
                <w:sz w:val="24"/>
                <w:szCs w:val="24"/>
              </w:rPr>
              <w:t>нсультативное взаимодействие» между клиентом и консультантом</w:t>
            </w:r>
          </w:p>
        </w:tc>
      </w:tr>
      <w:tr w:rsidR="00506EE4" w:rsidRPr="00F103E8" w14:paraId="78A6A76B" w14:textId="77777777" w:rsidTr="00532D90">
        <w:trPr>
          <w:trHeight w:val="144"/>
        </w:trPr>
        <w:tc>
          <w:tcPr>
            <w:tcW w:w="988" w:type="dxa"/>
          </w:tcPr>
          <w:p w14:paraId="1F65DD52" w14:textId="7B7B46FC" w:rsidR="00506EE4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FD1AEC2" w14:textId="42A5EE7A" w:rsidR="005655A4" w:rsidRPr="00F103E8" w:rsidRDefault="00DB08C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655A4"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2930B0CE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A2A1B80" w14:textId="7CF13D19" w:rsidR="00506EE4" w:rsidRPr="00DB08CF" w:rsidRDefault="000E14E5" w:rsidP="000E14E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4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четыре стадии психологического консультирования выделяет Р.</w:t>
            </w:r>
            <w:r w:rsidR="00DB08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Мэй?</w:t>
            </w:r>
          </w:p>
        </w:tc>
        <w:tc>
          <w:tcPr>
            <w:tcW w:w="4246" w:type="dxa"/>
          </w:tcPr>
          <w:p w14:paraId="5C6DBADD" w14:textId="2C44B932" w:rsidR="00506EE4" w:rsidRPr="00F103E8" w:rsidRDefault="000E14E5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4E5">
              <w:rPr>
                <w:rFonts w:ascii="Times New Roman" w:eastAsia="Calibri" w:hAnsi="Times New Roman" w:cs="Times New Roman"/>
                <w:sz w:val="24"/>
                <w:szCs w:val="24"/>
              </w:rPr>
              <w:t>Р. Мэй выделяет четыре стадии психологического консультирования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0E14E5">
              <w:rPr>
                <w:rFonts w:ascii="Times New Roman" w:eastAsia="Calibri" w:hAnsi="Times New Roman" w:cs="Times New Roman"/>
                <w:sz w:val="24"/>
                <w:szCs w:val="24"/>
              </w:rPr>
              <w:t>контакт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DB0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E14E5">
              <w:rPr>
                <w:rFonts w:ascii="Times New Roman" w:eastAsia="Calibri" w:hAnsi="Times New Roman" w:cs="Times New Roman"/>
                <w:sz w:val="24"/>
                <w:szCs w:val="24"/>
              </w:rPr>
              <w:t>споведь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E14E5">
              <w:rPr>
                <w:rFonts w:ascii="Times New Roman" w:eastAsia="Calibri" w:hAnsi="Times New Roman" w:cs="Times New Roman"/>
                <w:sz w:val="24"/>
                <w:szCs w:val="24"/>
              </w:rPr>
              <w:t>толкование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E14E5">
              <w:rPr>
                <w:rFonts w:ascii="Times New Roman" w:eastAsia="Calibri" w:hAnsi="Times New Roman" w:cs="Times New Roman"/>
                <w:sz w:val="24"/>
                <w:szCs w:val="24"/>
              </w:rPr>
              <w:t>модификация поведения</w:t>
            </w:r>
          </w:p>
        </w:tc>
      </w:tr>
      <w:tr w:rsidR="00506EE4" w:rsidRPr="00F103E8" w14:paraId="3088CFE3" w14:textId="77777777" w:rsidTr="00532D90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46DD3D63" w14:textId="6EF1B21E" w:rsidR="00506EE4" w:rsidRPr="00F103E8" w:rsidRDefault="00123406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4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Гештальт-подход в психологическом консультировании</w:t>
            </w:r>
          </w:p>
        </w:tc>
      </w:tr>
      <w:tr w:rsidR="00506EE4" w:rsidRPr="00F103E8" w14:paraId="430B7F6B" w14:textId="77777777" w:rsidTr="00532D90">
        <w:trPr>
          <w:trHeight w:val="144"/>
        </w:trPr>
        <w:tc>
          <w:tcPr>
            <w:tcW w:w="988" w:type="dxa"/>
          </w:tcPr>
          <w:p w14:paraId="3CC42A2A" w14:textId="69B9DD11" w:rsidR="00506EE4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B72226E" w14:textId="2C97BECA" w:rsidR="005655A4" w:rsidRPr="00F103E8" w:rsidRDefault="00DB08CF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655A4"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10B1C34D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49F86F8" w14:textId="2947D4B1" w:rsidR="00506EE4" w:rsidRPr="00386BFE" w:rsidRDefault="00386BFE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6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гештальт-терапии одним из основных выступает понятие «цикл контакта», какие этапы он включает?</w:t>
            </w:r>
          </w:p>
        </w:tc>
        <w:tc>
          <w:tcPr>
            <w:tcW w:w="4246" w:type="dxa"/>
          </w:tcPr>
          <w:p w14:paraId="770983A0" w14:textId="7118B797" w:rsidR="00506EE4" w:rsidRPr="00F103E8" w:rsidRDefault="00386BFE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BF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386BFE">
              <w:rPr>
                <w:rFonts w:ascii="Times New Roman" w:eastAsia="Calibri" w:hAnsi="Times New Roman" w:cs="Times New Roman"/>
                <w:sz w:val="24"/>
                <w:szCs w:val="24"/>
              </w:rPr>
              <w:t>икл контакта»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гештальт-терапии включает следующие </w:t>
            </w:r>
            <w:r w:rsidRPr="00386BFE">
              <w:rPr>
                <w:rFonts w:ascii="Times New Roman" w:eastAsia="Calibri" w:hAnsi="Times New Roman" w:cs="Times New Roman"/>
                <w:sz w:val="24"/>
                <w:szCs w:val="24"/>
              </w:rPr>
              <w:t>этапы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преконтакт, контакт, полный контакт, постконтакт</w:t>
            </w:r>
          </w:p>
        </w:tc>
      </w:tr>
      <w:tr w:rsidR="00123406" w:rsidRPr="00F103E8" w14:paraId="43BA0B2E" w14:textId="77777777" w:rsidTr="00532D90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2F49F7F4" w14:textId="109302DA" w:rsidR="00123406" w:rsidRPr="00E70B06" w:rsidRDefault="00123406" w:rsidP="0012340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0B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 Транзактный анализ в психологическом консультировании</w:t>
            </w:r>
          </w:p>
        </w:tc>
      </w:tr>
      <w:tr w:rsidR="00123406" w:rsidRPr="00F103E8" w14:paraId="60092F92" w14:textId="77777777" w:rsidTr="00532D90">
        <w:trPr>
          <w:trHeight w:val="144"/>
        </w:trPr>
        <w:tc>
          <w:tcPr>
            <w:tcW w:w="988" w:type="dxa"/>
          </w:tcPr>
          <w:p w14:paraId="2EFE2F6E" w14:textId="582FE81D" w:rsidR="00123406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28EC682" w14:textId="31E575F6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1826C3F5" w14:textId="3A970942" w:rsidR="00532D90" w:rsidRPr="00532D90" w:rsidRDefault="00532D90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A624D1B" w14:textId="746314ED" w:rsidR="00123406" w:rsidRPr="00047E71" w:rsidRDefault="001A0873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7E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в транзактном анализе определяется понятие транзакция? Какие виды трназакций существуют?</w:t>
            </w:r>
          </w:p>
        </w:tc>
        <w:tc>
          <w:tcPr>
            <w:tcW w:w="4246" w:type="dxa"/>
          </w:tcPr>
          <w:p w14:paraId="48F50F4A" w14:textId="77777777" w:rsidR="00123406" w:rsidRDefault="001A0873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A0873">
              <w:rPr>
                <w:rFonts w:ascii="Times New Roman" w:eastAsia="Calibri" w:hAnsi="Times New Roman" w:cs="Times New Roman"/>
                <w:sz w:val="24"/>
                <w:szCs w:val="24"/>
              </w:rPr>
              <w:t>ранзакция – это обмен воздействиями между эго-состояниями двух людей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F32A091" w14:textId="7A9422B8" w:rsidR="001A0873" w:rsidRDefault="001A0873" w:rsidP="00DB08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Выделить три вида транзакций:</w:t>
            </w:r>
          </w:p>
          <w:p w14:paraId="2004D885" w14:textId="22A15584" w:rsidR="001A0873" w:rsidRDefault="001A0873" w:rsidP="00FE09C8">
            <w:pPr>
              <w:pStyle w:val="a3"/>
              <w:numPr>
                <w:ilvl w:val="0"/>
                <w:numId w:val="30"/>
              </w:numPr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параллельные (</w:t>
            </w:r>
            <w:r w:rsidRP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ожидания обоих собеседников оправдываются. стимул </w:t>
            </w:r>
            <w:r w:rsidRPr="001A08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ответная реакция образуют параллельные линии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582CB235" w14:textId="7F0178A1" w:rsidR="001A0873" w:rsidRDefault="001A0873" w:rsidP="00FE09C8">
            <w:pPr>
              <w:pStyle w:val="a3"/>
              <w:numPr>
                <w:ilvl w:val="0"/>
                <w:numId w:val="30"/>
              </w:numPr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перекресные (</w:t>
            </w:r>
            <w:r w:rsidRPr="001A0873">
              <w:rPr>
                <w:rFonts w:ascii="Times New Roman" w:eastAsia="Calibri" w:hAnsi="Times New Roman" w:cs="Times New Roman"/>
                <w:sz w:val="24"/>
                <w:szCs w:val="24"/>
              </w:rPr>
              <w:t>на стимул дается неожиданная реакция, провоцирующая неподходящее эго-состояние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3834E385" w14:textId="683DCE3B" w:rsidR="001A0873" w:rsidRPr="00DB08CF" w:rsidRDefault="001A0873" w:rsidP="00FE09C8">
            <w:pPr>
              <w:pStyle w:val="a3"/>
              <w:numPr>
                <w:ilvl w:val="0"/>
                <w:numId w:val="30"/>
              </w:numPr>
              <w:ind w:left="325" w:hanging="3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скрытые (</w:t>
            </w:r>
            <w:r w:rsidRPr="001A0873">
              <w:rPr>
                <w:rFonts w:ascii="Times New Roman" w:eastAsia="Calibri" w:hAnsi="Times New Roman" w:cs="Times New Roman"/>
                <w:sz w:val="24"/>
                <w:szCs w:val="24"/>
              </w:rPr>
              <w:t>включают в себя несколько эго-состояний, изначальный посыл сообщения маскируется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123406" w:rsidRPr="00F103E8" w14:paraId="7528E879" w14:textId="77777777" w:rsidTr="00532D90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17DC2FF8" w14:textId="7661BAD0" w:rsidR="00123406" w:rsidRPr="00E70B06" w:rsidRDefault="00123406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0B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11. Переоценочное консультирование</w:t>
            </w:r>
          </w:p>
        </w:tc>
      </w:tr>
      <w:tr w:rsidR="00123406" w:rsidRPr="00F103E8" w14:paraId="61804D82" w14:textId="77777777" w:rsidTr="00532D90">
        <w:trPr>
          <w:trHeight w:val="144"/>
        </w:trPr>
        <w:tc>
          <w:tcPr>
            <w:tcW w:w="988" w:type="dxa"/>
          </w:tcPr>
          <w:p w14:paraId="337F40A8" w14:textId="0DEB1507" w:rsidR="00123406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A9477F" w14:textId="5D63031C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0FB9A872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34DF6BE" w14:textId="77777777" w:rsidR="007571F7" w:rsidRPr="007571F7" w:rsidRDefault="007571F7" w:rsidP="007571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консультирование, как и любая другая деятельность психолога основывается на определенных принципах. Например, психологу-консультанту не рекомендуется оказывать профессиональную помощь своим близким и друзьям.</w:t>
            </w:r>
          </w:p>
          <w:p w14:paraId="40FFB8E1" w14:textId="0ED968BB" w:rsidR="007571F7" w:rsidRPr="007571F7" w:rsidRDefault="007571F7" w:rsidP="007571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какого принципа психологического консультирования описана? Перечислите остальные. Могут ли данные принципы обсуждаться с клиентом?</w:t>
            </w:r>
          </w:p>
          <w:p w14:paraId="2F289154" w14:textId="13FEFD69" w:rsidR="00123406" w:rsidRPr="00F103E8" w:rsidRDefault="00123406" w:rsidP="007571F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6" w:type="dxa"/>
          </w:tcPr>
          <w:p w14:paraId="665ED064" w14:textId="2F014978" w:rsidR="007571F7" w:rsidRPr="007571F7" w:rsidRDefault="007571F7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sz w:val="24"/>
                <w:szCs w:val="24"/>
              </w:rPr>
              <w:t>Описана сущность принципа разграничения личных и профессиональных отношений. Также существуют следующие принципы психологического консультирования:</w:t>
            </w:r>
          </w:p>
          <w:p w14:paraId="5E6D86D6" w14:textId="4432DAF3" w:rsidR="007571F7" w:rsidRPr="007571F7" w:rsidRDefault="007571F7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sz w:val="24"/>
                <w:szCs w:val="24"/>
              </w:rPr>
              <w:t>Доброжелательное и безоценочное отношение к клиенту;</w:t>
            </w:r>
          </w:p>
          <w:p w14:paraId="2ADA98E9" w14:textId="54375EB8" w:rsidR="007571F7" w:rsidRPr="007571F7" w:rsidRDefault="007571F7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sz w:val="24"/>
                <w:szCs w:val="24"/>
              </w:rPr>
              <w:t>Ориентация на нормы и ценности клиента;</w:t>
            </w:r>
          </w:p>
          <w:p w14:paraId="1F28DBF8" w14:textId="401A4C23" w:rsidR="007571F7" w:rsidRPr="007571F7" w:rsidRDefault="007571F7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sz w:val="24"/>
                <w:szCs w:val="24"/>
              </w:rPr>
              <w:t>Осторожное отношение к советам;</w:t>
            </w:r>
          </w:p>
          <w:p w14:paraId="7D8B6AD8" w14:textId="4EC6B1E0" w:rsidR="007571F7" w:rsidRPr="007571F7" w:rsidRDefault="007571F7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sz w:val="24"/>
                <w:szCs w:val="24"/>
              </w:rPr>
              <w:t>Включенность клиента в процесс консультирования;</w:t>
            </w:r>
          </w:p>
          <w:p w14:paraId="688ED1AF" w14:textId="39D1FC64" w:rsidR="007571F7" w:rsidRPr="007571F7" w:rsidRDefault="007571F7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sz w:val="24"/>
                <w:szCs w:val="24"/>
              </w:rPr>
              <w:t>Анонимность.</w:t>
            </w:r>
          </w:p>
          <w:p w14:paraId="425C1437" w14:textId="4A0F1219" w:rsidR="00123406" w:rsidRPr="00F103E8" w:rsidRDefault="007571F7" w:rsidP="00DB08C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F7">
              <w:rPr>
                <w:rFonts w:ascii="Times New Roman" w:eastAsia="Calibri" w:hAnsi="Times New Roman" w:cs="Times New Roman"/>
                <w:sz w:val="24"/>
                <w:szCs w:val="24"/>
              </w:rPr>
              <w:t>Ряд принципов, например, таких, как разграничение личных и профессиональных отношений, включенность клиента в процесс консультирования, анонимность могут обсуждаться с клиентом</w:t>
            </w:r>
          </w:p>
        </w:tc>
      </w:tr>
      <w:tr w:rsidR="00E70B06" w:rsidRPr="00F103E8" w14:paraId="03E9B93B" w14:textId="77777777" w:rsidTr="00532D90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190C3213" w14:textId="003C1358" w:rsidR="00E70B06" w:rsidRPr="00F103E8" w:rsidRDefault="00E70B06" w:rsidP="00506E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B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Интегративные тенденции в современном консультировании</w:t>
            </w:r>
          </w:p>
        </w:tc>
      </w:tr>
      <w:tr w:rsidR="00123406" w:rsidRPr="00F103E8" w14:paraId="44B2EC90" w14:textId="77777777" w:rsidTr="00532D90">
        <w:trPr>
          <w:trHeight w:val="144"/>
        </w:trPr>
        <w:tc>
          <w:tcPr>
            <w:tcW w:w="988" w:type="dxa"/>
          </w:tcPr>
          <w:p w14:paraId="1E3BD86A" w14:textId="07E21246" w:rsidR="00123406" w:rsidRDefault="00DA0226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47E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9D68E70" w14:textId="6054F99D" w:rsidR="005655A4" w:rsidRPr="00F103E8" w:rsidRDefault="005655A4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5A4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1593FB91" w14:textId="77777777" w:rsidR="00532D90" w:rsidRPr="00532D90" w:rsidRDefault="00532D90" w:rsidP="00532D9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81AD42A" w14:textId="77777777" w:rsidR="00201FB4" w:rsidRPr="00201FB4" w:rsidRDefault="00201FB4" w:rsidP="00201FB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1F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Реализация целей консультанта зависит от потребностей и ожиданий клиента. Большинство клиентов приходит на психологическое консультирование, надеясь, что консультант сразу окажет какую-то помощь. В этой ситуации консультант должен помнить главную цель консультирования - помочь клиенту понять, что именно он сам и есть тот человек, который должен решать, действовать, изменяться, актуализировать свои способности. Также существуют и общие цели психологического консультирования.</w:t>
            </w:r>
          </w:p>
          <w:p w14:paraId="5723221F" w14:textId="03DDE770" w:rsidR="00123406" w:rsidRPr="00DB08CF" w:rsidRDefault="00201FB4" w:rsidP="00201FB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201F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еречислите общие цели пси</w:t>
            </w:r>
            <w:r w:rsidR="00DB08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хологического консультирования.</w:t>
            </w:r>
          </w:p>
        </w:tc>
        <w:tc>
          <w:tcPr>
            <w:tcW w:w="4246" w:type="dxa"/>
          </w:tcPr>
          <w:p w14:paraId="1089FEA8" w14:textId="438728BE" w:rsidR="00201FB4" w:rsidRPr="00201FB4" w:rsidRDefault="00201FB4" w:rsidP="00201FB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01FB4">
              <w:rPr>
                <w:rFonts w:ascii="Times New Roman" w:eastAsia="Calibri" w:hAnsi="Times New Roman" w:cs="Times New Roman"/>
                <w:sz w:val="24"/>
                <w:szCs w:val="24"/>
              </w:rPr>
              <w:t>ыделяют следующие общие цели психологического консультирования:</w:t>
            </w:r>
          </w:p>
          <w:p w14:paraId="18FB29F5" w14:textId="5F86148B" w:rsidR="00201FB4" w:rsidRPr="00DB08CF" w:rsidRDefault="00201FB4" w:rsidP="00FE09C8">
            <w:pPr>
              <w:pStyle w:val="a3"/>
              <w:numPr>
                <w:ilvl w:val="0"/>
                <w:numId w:val="31"/>
              </w:numPr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8C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Социальные;</w:t>
            </w:r>
          </w:p>
          <w:p w14:paraId="768554F2" w14:textId="3D9FA326" w:rsidR="00201FB4" w:rsidRPr="00DB08CF" w:rsidRDefault="00201FB4" w:rsidP="00FE09C8">
            <w:pPr>
              <w:pStyle w:val="a3"/>
              <w:numPr>
                <w:ilvl w:val="0"/>
                <w:numId w:val="31"/>
              </w:numPr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8CF">
              <w:rPr>
                <w:rFonts w:ascii="Times New Roman" w:eastAsia="Calibri" w:hAnsi="Times New Roman" w:cs="Times New Roman"/>
                <w:sz w:val="24"/>
                <w:szCs w:val="24"/>
              </w:rPr>
              <w:t>Этические;</w:t>
            </w:r>
          </w:p>
          <w:p w14:paraId="7418C9E9" w14:textId="1527AD74" w:rsidR="00201FB4" w:rsidRPr="00DB08CF" w:rsidRDefault="00201FB4" w:rsidP="00FE09C8">
            <w:pPr>
              <w:pStyle w:val="a3"/>
              <w:numPr>
                <w:ilvl w:val="0"/>
                <w:numId w:val="31"/>
              </w:numPr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8C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Нравственные;</w:t>
            </w:r>
          </w:p>
          <w:p w14:paraId="79E0EB61" w14:textId="6D583C93" w:rsidR="00123406" w:rsidRPr="00DB08CF" w:rsidRDefault="00201FB4" w:rsidP="00FE09C8">
            <w:pPr>
              <w:pStyle w:val="a3"/>
              <w:numPr>
                <w:ilvl w:val="0"/>
                <w:numId w:val="31"/>
              </w:numPr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8CF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Психологические.</w:t>
            </w:r>
          </w:p>
        </w:tc>
      </w:tr>
    </w:tbl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4BD5C1C1" w14:textId="0877285B" w:rsidR="004A2FB5" w:rsidRPr="004A2FB5" w:rsidRDefault="002A5B3D" w:rsidP="0023317E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5B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1AF98C65" w14:textId="77777777" w:rsidR="00F103E8" w:rsidRPr="00CD7ABC" w:rsidRDefault="00F103E8" w:rsidP="00F103E8">
      <w:pPr>
        <w:widowControl w:val="0"/>
        <w:tabs>
          <w:tab w:val="left" w:leader="dot" w:pos="6202"/>
        </w:tabs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CD7ABC">
        <w:rPr>
          <w:rFonts w:ascii="Times New Roman" w:eastAsia="Times New Roman" w:hAnsi="Times New Roman" w:cs="Times New Roman"/>
          <w:bCs/>
          <w:spacing w:val="-4"/>
          <w:sz w:val="28"/>
          <w:szCs w:val="28"/>
          <w:u w:val="single"/>
          <w:lang w:eastAsia="ru-RU"/>
        </w:rPr>
        <w:t xml:space="preserve">Примерные вопросы к экзамену </w:t>
      </w:r>
    </w:p>
    <w:p w14:paraId="337668C4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 xml:space="preserve">Консультирование: определение, отличие от других видов психологической помощи. Принципы консультирования. </w:t>
      </w:r>
    </w:p>
    <w:p w14:paraId="609DF3DA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История возникновения и развития психологического консультирования.</w:t>
      </w:r>
    </w:p>
    <w:p w14:paraId="26A0EB6E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Виды и формы психологической помощи. Причины обращения за психологической помощью.</w:t>
      </w:r>
    </w:p>
    <w:p w14:paraId="0674B0C2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Процесс психологического консультирования: этапы, процедуры и техники.</w:t>
      </w:r>
    </w:p>
    <w:p w14:paraId="45ADB521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Психоаналитические концепции личности в психологическом консультировании. Сопротивление в психологическом консультировании.</w:t>
      </w:r>
    </w:p>
    <w:p w14:paraId="340A84BC" w14:textId="1EC50463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Бихевиоральные концепции личности в психологическом консультировании.</w:t>
      </w:r>
      <w:r w:rsidR="0023317E">
        <w:rPr>
          <w:rFonts w:ascii="Times New Roman" w:hAnsi="Times New Roman" w:cs="Times New Roman"/>
          <w:sz w:val="28"/>
          <w:szCs w:val="28"/>
        </w:rPr>
        <w:t xml:space="preserve"> </w:t>
      </w:r>
      <w:r w:rsidRPr="00CD7ABC">
        <w:rPr>
          <w:rFonts w:ascii="Times New Roman" w:hAnsi="Times New Roman" w:cs="Times New Roman"/>
          <w:sz w:val="28"/>
          <w:szCs w:val="28"/>
        </w:rPr>
        <w:t>Психологическое и психическое здоровье.</w:t>
      </w:r>
    </w:p>
    <w:p w14:paraId="129300A8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 xml:space="preserve">Гуманистические концепции личности в психологическом консультировании. </w:t>
      </w:r>
    </w:p>
    <w:p w14:paraId="2C8CF723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Перенос и контрперенос в консультировании.</w:t>
      </w:r>
    </w:p>
    <w:p w14:paraId="36F1C5D8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Экзистенциальные концеции концепции личности в психологическом консультировании. Сравнительный анализ основных концепций личности.</w:t>
      </w:r>
    </w:p>
    <w:p w14:paraId="743FB7EC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Особенности психологического консультирования в различных образовательных учреждениях. Консультирование лиц, несущих ответственность за ребенка.</w:t>
      </w:r>
    </w:p>
    <w:p w14:paraId="28D32C29" w14:textId="77777777" w:rsidR="0023317E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Общее представление, виды, этапы коучинга. История коучинга.</w:t>
      </w:r>
    </w:p>
    <w:p w14:paraId="13ABF2D8" w14:textId="6D10F88B" w:rsidR="00CD7ABC" w:rsidRPr="0023317E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3317E">
        <w:rPr>
          <w:rFonts w:ascii="Times New Roman" w:hAnsi="Times New Roman" w:cs="Times New Roman"/>
          <w:sz w:val="28"/>
          <w:szCs w:val="28"/>
        </w:rPr>
        <w:t>Семейное консультирование. Особенности консультирования детей и</w:t>
      </w:r>
      <w:r w:rsidR="0023317E">
        <w:rPr>
          <w:rFonts w:ascii="Times New Roman" w:hAnsi="Times New Roman" w:cs="Times New Roman"/>
          <w:sz w:val="28"/>
          <w:szCs w:val="28"/>
        </w:rPr>
        <w:t xml:space="preserve"> </w:t>
      </w:r>
      <w:r w:rsidRPr="0023317E">
        <w:rPr>
          <w:rFonts w:ascii="Times New Roman" w:hAnsi="Times New Roman" w:cs="Times New Roman"/>
          <w:sz w:val="28"/>
          <w:szCs w:val="28"/>
        </w:rPr>
        <w:t>подростков.</w:t>
      </w:r>
    </w:p>
    <w:p w14:paraId="4690175F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Профессиональное и организационное консультирование.</w:t>
      </w:r>
    </w:p>
    <w:p w14:paraId="20DD60C2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Профориентационная консультация: задачи, методы.</w:t>
      </w:r>
    </w:p>
    <w:p w14:paraId="0A99EFD3" w14:textId="593C625C" w:rsidR="00CD7ABC" w:rsidRPr="0023317E" w:rsidRDefault="00CD7ABC" w:rsidP="00FE09C8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Управленческое консультирование. Формирование имиджа как задача</w:t>
      </w:r>
      <w:r w:rsidRPr="0023317E">
        <w:rPr>
          <w:rFonts w:ascii="Times New Roman" w:hAnsi="Times New Roman" w:cs="Times New Roman"/>
          <w:sz w:val="28"/>
          <w:szCs w:val="28"/>
        </w:rPr>
        <w:t>консультирования. Консультирование по телефону. Вербальные и невербальные способы воздействия.</w:t>
      </w:r>
    </w:p>
    <w:p w14:paraId="4E922880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Консультирование тревожных клиентов. Эмоциональные техники в психологическом консультировании.</w:t>
      </w:r>
    </w:p>
    <w:p w14:paraId="58288ED7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Консультирование враждебно настроенных и агрессивных клиентов. Особенности консультирования «немотивированных» клиентов, плачущих клиентов; клиентов, предъявляющих завышенные требования. Приемы снятия психологического напряжения у клиента.</w:t>
      </w:r>
    </w:p>
    <w:p w14:paraId="26FCADDE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Психологическое консультирование шизоидных, истерических личностей.</w:t>
      </w:r>
    </w:p>
    <w:p w14:paraId="46A6D65E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Активное слушание: определение, виды.</w:t>
      </w:r>
    </w:p>
    <w:p w14:paraId="097AC13F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 xml:space="preserve">Особенности консультирования асоциальных клиентов. Консультирование лиц с зависимостями. </w:t>
      </w:r>
    </w:p>
    <w:p w14:paraId="45545358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 xml:space="preserve">Стратегия поведения психолога-консультанта в ситуации несогласия </w:t>
      </w:r>
      <w:r w:rsidRPr="00CD7ABC">
        <w:rPr>
          <w:rFonts w:ascii="Times New Roman" w:hAnsi="Times New Roman" w:cs="Times New Roman"/>
          <w:sz w:val="28"/>
          <w:szCs w:val="28"/>
        </w:rPr>
        <w:lastRenderedPageBreak/>
        <w:t>или недовольства клиента.</w:t>
      </w:r>
    </w:p>
    <w:p w14:paraId="4F0E3F6B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Консультирование клиентов с психосоматическими расстройствами.</w:t>
      </w:r>
    </w:p>
    <w:p w14:paraId="70A3CDA6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Психологические модели психосоматических проблем.</w:t>
      </w:r>
    </w:p>
    <w:p w14:paraId="57155B14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Консультирование депрессивных и суицидальных личностей. Психологические модели депрессивных состояний.</w:t>
      </w:r>
    </w:p>
    <w:p w14:paraId="6953FF2E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Особенности психологической помощи при переживании утраты и клиентов с чувством вины и стыда. Психологические модели чувства вины.</w:t>
      </w:r>
    </w:p>
    <w:p w14:paraId="56717DA6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Консультирование при сексуальных проблемах. Виды некорректного поведения консультанта.</w:t>
      </w:r>
    </w:p>
    <w:p w14:paraId="5AEE1F65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Психологическая проблема: ее структура и уровни. Этические принципы в психологическом консультировании.</w:t>
      </w:r>
    </w:p>
    <w:p w14:paraId="7C375A94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 xml:space="preserve">Консультант: роль и место в консультировании, требования к личности и профессиональной подготовке. </w:t>
      </w:r>
    </w:p>
    <w:p w14:paraId="729AC764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Влияние профессиональной деятельности на личность консультанта.</w:t>
      </w:r>
    </w:p>
    <w:p w14:paraId="36E02943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Сбор информации (вербальная, невербальная) о клиенте. Особенности психодиагностики в процессе консультировании.</w:t>
      </w:r>
    </w:p>
    <w:p w14:paraId="509BB266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Беседа как основной метод работы консультанта: типы бесед, стадии ведения.</w:t>
      </w:r>
    </w:p>
    <w:p w14:paraId="0017E2B4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Влияние в практике психологического консультирования.</w:t>
      </w:r>
    </w:p>
    <w:p w14:paraId="2F60B93B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Ошибки, допускаемые в процессе консультирования. Защитные механизмы личности.</w:t>
      </w:r>
    </w:p>
    <w:p w14:paraId="2CAEDBDC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Навыки консультанта. Метафоры в психологическом консультировании.</w:t>
      </w:r>
    </w:p>
    <w:p w14:paraId="4B355CB7" w14:textId="77777777" w:rsidR="00CD7ABC" w:rsidRPr="00CD7ABC" w:rsidRDefault="00CD7ABC" w:rsidP="00FE09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 xml:space="preserve">Определение консультативного контакта. </w:t>
      </w:r>
    </w:p>
    <w:p w14:paraId="5932B17E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 xml:space="preserve">Навыки поддержания консультативного контакта. </w:t>
      </w:r>
    </w:p>
    <w:p w14:paraId="08D026E3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Факторы, влияющие на результативность консультативного процесса (повышающие и снижающие результативность).</w:t>
      </w:r>
    </w:p>
    <w:p w14:paraId="34708C76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Терапевтический климат. Ошибки консультанта.</w:t>
      </w:r>
    </w:p>
    <w:p w14:paraId="5CC954F8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Психологическая консультация как организационная структура. Режим работы психологической консультации.</w:t>
      </w:r>
    </w:p>
    <w:p w14:paraId="32CDA096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Типы запроса клиента. Анализ запроса и заключение контракта.</w:t>
      </w:r>
    </w:p>
    <w:p w14:paraId="159662F3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 xml:space="preserve">Эффективность психологического консультирования: критерии и уровни оценивания. </w:t>
      </w:r>
    </w:p>
    <w:p w14:paraId="455ED08E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Взаимодействие психолога со специалистами смежных профессий (педагоги, врачи, социальные работники, представители правоохранительных органов).</w:t>
      </w:r>
    </w:p>
    <w:p w14:paraId="6173ADFA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Групповое психологическое консультирование. Преимущества групповой формы работы</w:t>
      </w:r>
    </w:p>
    <w:p w14:paraId="2DE63A38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Консультирование по проблемам личностного развития клиента</w:t>
      </w:r>
    </w:p>
    <w:p w14:paraId="74544D7C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Общие рекомендации по коррекции черт характера.</w:t>
      </w:r>
    </w:p>
    <w:p w14:paraId="612D7166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Рекомендации по совершенствованию деловых черт характера.</w:t>
      </w:r>
    </w:p>
    <w:p w14:paraId="276450DD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Манипулятивные типы клиентов.</w:t>
      </w:r>
    </w:p>
    <w:p w14:paraId="4E7EFCF6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Определение предмета взаимодействия членов группы.</w:t>
      </w:r>
    </w:p>
    <w:p w14:paraId="78BB3890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Отличия группового и индивидуального консультирования. Основные варианты работы группового консультирования.</w:t>
      </w:r>
    </w:p>
    <w:p w14:paraId="4175EC4A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lastRenderedPageBreak/>
        <w:t>Предмет взаимодействия группы - психологическая информация и ее модальности.</w:t>
      </w:r>
    </w:p>
    <w:p w14:paraId="63F6B603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Устойчивые элементы в предмете взаимодействия (рационализм – романтизм, доминантность – подчиненность, враждебность – дружелюбие, ригидность – гибкость, вспыльчивость – спокойствие, стабильность – лабильность, оптимизм – пессимизм, активность-пассивность, ответственность - беспечность и т. п.).</w:t>
      </w:r>
    </w:p>
    <w:p w14:paraId="0AB176D9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Динамические элементы в предмете взаимодействия.</w:t>
      </w:r>
    </w:p>
    <w:p w14:paraId="55290992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Содержание воздействия участников группы друг на друга.</w:t>
      </w:r>
    </w:p>
    <w:p w14:paraId="2260FC5C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Индивидуальное консультирование. Типичные проблемы клиентов, нуждающихся в индивидуальном консультировании.</w:t>
      </w:r>
    </w:p>
    <w:p w14:paraId="7DBE127C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Позиции взаимодействия в процессе индивидуального консультирования.</w:t>
      </w:r>
    </w:p>
    <w:p w14:paraId="7FD820AB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Определение содержания индивидуального консультирования. Потребности и характеристики клиента.</w:t>
      </w:r>
    </w:p>
    <w:p w14:paraId="216A499E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Различия в запросах и мотивах обращения к консультанту. Конструктивные и не конструктивные запросы.</w:t>
      </w:r>
    </w:p>
    <w:p w14:paraId="0596F1DE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Типы клиентов (Н.Н. Обозов).</w:t>
      </w:r>
    </w:p>
    <w:p w14:paraId="0AC97F5C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Проблемы осознания понятий: норма психического развития, пограничные состояния, психическое здоровье.</w:t>
      </w:r>
    </w:p>
    <w:p w14:paraId="6F279841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Схема индивидуального консультирования с точки зрения периодизации психического развития.</w:t>
      </w:r>
    </w:p>
    <w:p w14:paraId="5D08D96B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Основные принципы возрастно-психологического консультирования. Актуальные проблемы и задачи консультирования в детском возрасте. Психологические трудности в детском возрасте.</w:t>
      </w:r>
    </w:p>
    <w:p w14:paraId="3789B59D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Особенности психологического консультирования в подростковом и юношеском возрасте.</w:t>
      </w:r>
    </w:p>
    <w:p w14:paraId="39091669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Психологические проблемы в зрелом возрасте.</w:t>
      </w:r>
    </w:p>
    <w:p w14:paraId="2CAD93D6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Консультирование взрослых и пожилых по проблемам личностного плана.</w:t>
      </w:r>
    </w:p>
    <w:p w14:paraId="1A0D3C7B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Основные принципы консультирования родителей. Консультирование по проблемам детей и подростков. Классификация частных случаев.</w:t>
      </w:r>
    </w:p>
    <w:p w14:paraId="08D5F5F5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Формы работы консультанта с родителями.</w:t>
      </w:r>
    </w:p>
    <w:p w14:paraId="13495F1F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Особенности проведения семейного консультирования.</w:t>
      </w:r>
    </w:p>
    <w:p w14:paraId="00D2D4B3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Основные запросы: прием на работу, консультирование руководителя, конфликты в коллективе.</w:t>
      </w:r>
    </w:p>
    <w:p w14:paraId="33367F7D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Особенности профконсультирования.</w:t>
      </w:r>
    </w:p>
    <w:p w14:paraId="4CC5BB8C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Служба телефона доверия.</w:t>
      </w:r>
    </w:p>
    <w:p w14:paraId="58B8C6BB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Признаки успешного и неудавшегося разговора по телефону доверия.</w:t>
      </w:r>
    </w:p>
    <w:p w14:paraId="43ACE66D" w14:textId="77777777" w:rsidR="00CD7ABC" w:rsidRPr="00CD7ABC" w:rsidRDefault="00CD7ABC" w:rsidP="00FE09C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7ABC">
        <w:rPr>
          <w:rFonts w:ascii="Times New Roman" w:hAnsi="Times New Roman" w:cs="Times New Roman"/>
          <w:sz w:val="28"/>
          <w:szCs w:val="28"/>
        </w:rPr>
        <w:t>Построение успешного диалога по телефону.</w:t>
      </w:r>
    </w:p>
    <w:p w14:paraId="4AC47E65" w14:textId="3EBB5346" w:rsidR="009376B0" w:rsidRPr="00F103E8" w:rsidRDefault="009376B0" w:rsidP="00CD7AB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9FBF76" w14:textId="27F97645" w:rsidR="00F103E8" w:rsidRDefault="00F103E8" w:rsidP="009376B0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3AFBCD" w14:textId="24C241FB" w:rsidR="0023317E" w:rsidRDefault="0023317E" w:rsidP="009376B0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053A8347" w14:textId="1873F58B" w:rsidR="002A5B3D" w:rsidRDefault="002A5B3D" w:rsidP="0023317E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 w:rsidRPr="0023317E"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339FA36C" w14:textId="77777777" w:rsidR="0023317E" w:rsidRPr="0023317E" w:rsidRDefault="0023317E" w:rsidP="0023317E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</w:p>
    <w:p w14:paraId="58311525" w14:textId="29ED0737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52E3A58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A18B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176C00" w14:paraId="4C9C7071" w14:textId="77777777" w:rsidTr="007B4ECC">
        <w:tc>
          <w:tcPr>
            <w:tcW w:w="4680" w:type="dxa"/>
          </w:tcPr>
          <w:p w14:paraId="4127B6D1" w14:textId="77777777" w:rsidR="00176C00" w:rsidRPr="00544EC9" w:rsidRDefault="00176C00" w:rsidP="007B4ECC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B9D4CEA" w14:textId="77777777" w:rsidR="00176C00" w:rsidRPr="00544EC9" w:rsidRDefault="00176C00" w:rsidP="007B4ECC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76C00" w14:paraId="72953C59" w14:textId="77777777" w:rsidTr="007B4ECC">
        <w:tc>
          <w:tcPr>
            <w:tcW w:w="4680" w:type="dxa"/>
          </w:tcPr>
          <w:p w14:paraId="28928B2D" w14:textId="77777777" w:rsidR="00176C00" w:rsidRPr="00544EC9" w:rsidRDefault="00176C00" w:rsidP="001E02EF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8F1F4F2" w14:textId="77777777" w:rsidR="00176C00" w:rsidRDefault="00176C00" w:rsidP="007B4ECC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154EB937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8242988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E5A02DF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2D1542" w14:textId="77777777" w:rsidR="00176C00" w:rsidRPr="00544EC9" w:rsidRDefault="00176C00" w:rsidP="007B4ECC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C00" w14:paraId="5AB3A8F0" w14:textId="77777777" w:rsidTr="007B4ECC">
        <w:tc>
          <w:tcPr>
            <w:tcW w:w="4680" w:type="dxa"/>
          </w:tcPr>
          <w:p w14:paraId="1113CF3E" w14:textId="77777777" w:rsidR="00176C00" w:rsidRPr="0005414E" w:rsidRDefault="00176C00" w:rsidP="001E02EF">
            <w:pPr>
              <w:pStyle w:val="a3"/>
              <w:numPr>
                <w:ilvl w:val="1"/>
                <w:numId w:val="2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дополнение к контексту / ввод правильного ответа</w:t>
            </w:r>
          </w:p>
          <w:p w14:paraId="40022E01" w14:textId="77777777" w:rsidR="00176C00" w:rsidRDefault="00176C00" w:rsidP="007B4EC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EABA3D9" w14:textId="77777777" w:rsidR="00176C00" w:rsidRPr="00544EC9" w:rsidRDefault="00176C00" w:rsidP="007B4ECC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09B97A40" w14:textId="77777777" w:rsidR="00176C00" w:rsidRPr="00544EC9" w:rsidRDefault="00176C00" w:rsidP="007B4ECC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B93A87E" w14:textId="77777777" w:rsidR="00176C00" w:rsidRDefault="00176C00" w:rsidP="007B4EC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5C033BC" w14:textId="77777777" w:rsidTr="007B4ECC">
        <w:tc>
          <w:tcPr>
            <w:tcW w:w="4680" w:type="dxa"/>
          </w:tcPr>
          <w:p w14:paraId="3964DDBF" w14:textId="77777777" w:rsidR="00176C00" w:rsidRPr="003B62F7" w:rsidRDefault="00176C00" w:rsidP="001E02EF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D9BCB11" w14:textId="77777777" w:rsidR="00176C00" w:rsidRDefault="00176C00" w:rsidP="007B4ECC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CCA2D7C" w14:textId="5FA303A7" w:rsidR="00176C00" w:rsidRDefault="00176C00" w:rsidP="007B4ECC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33FAD83" w14:textId="77777777" w:rsidR="00176C00" w:rsidRDefault="00176C00" w:rsidP="007B4EC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F04EA8" w14:textId="77777777" w:rsidR="00176C00" w:rsidRPr="00A67601" w:rsidRDefault="00176C00" w:rsidP="007B4ECC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067B98" w14:textId="77777777" w:rsidR="00176C00" w:rsidRPr="00544EC9" w:rsidRDefault="00176C00" w:rsidP="007B4ECC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41D67013" w:rsidR="00775A2B" w:rsidRPr="002A5B3D" w:rsidRDefault="003B0E21" w:rsidP="002A5B3D">
      <w:pPr>
        <w:pStyle w:val="a3"/>
        <w:numPr>
          <w:ilvl w:val="1"/>
          <w:numId w:val="1"/>
        </w:numPr>
        <w:spacing w:after="8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5B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7B817AF3" w14:textId="77777777" w:rsidR="00F103E8" w:rsidRPr="00F103E8" w:rsidRDefault="00F103E8" w:rsidP="00F10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 проводится в 8 семестре в форме экзамена. Форма проведения экзамена – устная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3156A5B4" w14:textId="77777777" w:rsidR="00F103E8" w:rsidRPr="00F103E8" w:rsidRDefault="00F103E8" w:rsidP="00F103E8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1FB3BE" w14:textId="77777777" w:rsidR="00F103E8" w:rsidRPr="00F103E8" w:rsidRDefault="00F103E8" w:rsidP="00F103E8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F10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36"/>
      </w:tblGrid>
      <w:tr w:rsidR="00F103E8" w:rsidRPr="00F103E8" w14:paraId="47263C25" w14:textId="77777777" w:rsidTr="000E3666">
        <w:trPr>
          <w:trHeight w:val="3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3F798F" w14:textId="2232672D" w:rsidR="00F103E8" w:rsidRPr="00787553" w:rsidRDefault="00787553" w:rsidP="00F10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7875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Оценка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1272E41" w14:textId="77777777" w:rsidR="00F103E8" w:rsidRPr="00F103E8" w:rsidRDefault="00F103E8" w:rsidP="00F10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F103E8" w:rsidRPr="00F103E8" w14:paraId="732F0006" w14:textId="77777777" w:rsidTr="000E3666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DE2AB0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87436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</w:t>
            </w:r>
          </w:p>
        </w:tc>
      </w:tr>
      <w:tr w:rsidR="00F103E8" w:rsidRPr="00F103E8" w14:paraId="5B0974F8" w14:textId="77777777" w:rsidTr="000E3666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20E029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47A02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</w:t>
            </w:r>
          </w:p>
        </w:tc>
      </w:tr>
      <w:tr w:rsidR="00F103E8" w:rsidRPr="00F103E8" w14:paraId="10C1D4B4" w14:textId="77777777" w:rsidTr="000E3666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4D92A8F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268F8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</w:t>
            </w:r>
          </w:p>
        </w:tc>
      </w:tr>
      <w:tr w:rsidR="00F103E8" w:rsidRPr="00F103E8" w14:paraId="5D269724" w14:textId="77777777" w:rsidTr="000E3666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09B25D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0C83BC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 </w:t>
            </w:r>
          </w:p>
        </w:tc>
      </w:tr>
    </w:tbl>
    <w:p w14:paraId="29F08BCC" w14:textId="6B95B330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C383BE" w14:textId="77777777" w:rsidR="0023317E" w:rsidRDefault="0023317E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4E70C219" w:rsidR="00775A2B" w:rsidRPr="00D66A7E" w:rsidRDefault="00EC5534" w:rsidP="0023317E">
      <w:pPr>
        <w:pStyle w:val="a3"/>
        <w:numPr>
          <w:ilvl w:val="1"/>
          <w:numId w:val="2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2487"/>
        <w:gridCol w:w="3319"/>
        <w:gridCol w:w="3538"/>
      </w:tblGrid>
      <w:tr w:rsidR="00311696" w:rsidRPr="000B4F95" w14:paraId="36308B2C" w14:textId="77777777" w:rsidTr="0023559D">
        <w:tc>
          <w:tcPr>
            <w:tcW w:w="0" w:type="auto"/>
            <w:vAlign w:val="center"/>
          </w:tcPr>
          <w:p w14:paraId="23139F1A" w14:textId="77777777" w:rsidR="00311696" w:rsidRPr="00311696" w:rsidRDefault="00311696" w:rsidP="0023559D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311696">
              <w:rPr>
                <w:rFonts w:ascii="Times New Roman" w:hAnsi="Times New Roman" w:cs="Times New Roman"/>
                <w:b/>
              </w:rPr>
              <w:t>Код и наименование компетенции</w:t>
            </w:r>
          </w:p>
        </w:tc>
        <w:tc>
          <w:tcPr>
            <w:tcW w:w="3319" w:type="dxa"/>
            <w:vAlign w:val="center"/>
          </w:tcPr>
          <w:p w14:paraId="42CB7CD1" w14:textId="77777777" w:rsidR="00311696" w:rsidRPr="00311696" w:rsidRDefault="00311696" w:rsidP="0023559D">
            <w:pPr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311696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3538" w:type="dxa"/>
            <w:vAlign w:val="center"/>
          </w:tcPr>
          <w:p w14:paraId="138025A3" w14:textId="77777777" w:rsidR="00311696" w:rsidRPr="00311696" w:rsidRDefault="00311696" w:rsidP="0023559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11696">
              <w:rPr>
                <w:rFonts w:ascii="Times New Roman" w:hAnsi="Times New Roman" w:cs="Times New Roman"/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311696" w:rsidRPr="000B4F95" w14:paraId="4AB7CF64" w14:textId="77777777" w:rsidTr="0023559D">
        <w:tc>
          <w:tcPr>
            <w:tcW w:w="0" w:type="auto"/>
            <w:vMerge w:val="restart"/>
          </w:tcPr>
          <w:p w14:paraId="7F57F038" w14:textId="77777777" w:rsidR="00311696" w:rsidRPr="00311696" w:rsidRDefault="00311696" w:rsidP="0023559D">
            <w:pPr>
              <w:tabs>
                <w:tab w:val="left" w:pos="0"/>
              </w:tabs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 </w:t>
            </w:r>
          </w:p>
          <w:p w14:paraId="6BA7A15B" w14:textId="77777777" w:rsidR="00311696" w:rsidRPr="00311696" w:rsidRDefault="00311696" w:rsidP="0023559D">
            <w:pPr>
              <w:tabs>
                <w:tab w:val="left" w:pos="0"/>
              </w:tabs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696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консультирование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      </w:r>
          </w:p>
        </w:tc>
        <w:tc>
          <w:tcPr>
            <w:tcW w:w="3319" w:type="dxa"/>
          </w:tcPr>
          <w:p w14:paraId="18E61A92" w14:textId="77777777" w:rsidR="00311696" w:rsidRPr="00311696" w:rsidRDefault="00311696" w:rsidP="0023317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11696">
              <w:rPr>
                <w:rFonts w:ascii="Times New Roman" w:eastAsia="Calibri" w:hAnsi="Times New Roman" w:cs="Times New Roman"/>
                <w:b/>
              </w:rPr>
              <w:t>Знать:</w:t>
            </w:r>
          </w:p>
          <w:p w14:paraId="4E9605EA" w14:textId="77777777" w:rsidR="00311696" w:rsidRPr="00311696" w:rsidRDefault="00311696" w:rsidP="002331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11696">
              <w:rPr>
                <w:rFonts w:ascii="Times New Roman" w:hAnsi="Times New Roman" w:cs="Times New Roman"/>
              </w:rPr>
              <w:t>основы психологического консультирования</w:t>
            </w:r>
          </w:p>
        </w:tc>
        <w:tc>
          <w:tcPr>
            <w:tcW w:w="3538" w:type="dxa"/>
            <w:shd w:val="clear" w:color="auto" w:fill="auto"/>
          </w:tcPr>
          <w:p w14:paraId="6C6DC8A8" w14:textId="77777777" w:rsidR="00311696" w:rsidRPr="00311696" w:rsidRDefault="00311696" w:rsidP="0023559D">
            <w:pPr>
              <w:jc w:val="right"/>
              <w:rPr>
                <w:rFonts w:ascii="Times New Roman" w:hAnsi="Times New Roman" w:cs="Times New Roman"/>
              </w:rPr>
            </w:pPr>
            <w:r w:rsidRPr="00311696">
              <w:rPr>
                <w:rFonts w:ascii="Times New Roman" w:hAnsi="Times New Roman" w:cs="Times New Roman"/>
              </w:rPr>
              <w:t>10  20  30  40  50  60  70  80  90  100</w:t>
            </w:r>
          </w:p>
        </w:tc>
      </w:tr>
      <w:tr w:rsidR="00311696" w:rsidRPr="000B4F95" w14:paraId="2C64E238" w14:textId="77777777" w:rsidTr="0023559D">
        <w:tc>
          <w:tcPr>
            <w:tcW w:w="0" w:type="auto"/>
            <w:vMerge/>
          </w:tcPr>
          <w:p w14:paraId="089BFAA3" w14:textId="77777777" w:rsidR="00311696" w:rsidRPr="00311696" w:rsidRDefault="00311696" w:rsidP="0023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9" w:type="dxa"/>
            <w:tcBorders>
              <w:right w:val="single" w:sz="4" w:space="0" w:color="auto"/>
            </w:tcBorders>
          </w:tcPr>
          <w:p w14:paraId="62EAE161" w14:textId="77777777" w:rsidR="00311696" w:rsidRPr="00311696" w:rsidRDefault="00311696" w:rsidP="0023317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11696">
              <w:rPr>
                <w:rFonts w:ascii="Times New Roman" w:eastAsia="Calibri" w:hAnsi="Times New Roman" w:cs="Times New Roman"/>
                <w:b/>
              </w:rPr>
              <w:t>Уметь:</w:t>
            </w:r>
          </w:p>
          <w:p w14:paraId="67D53FD8" w14:textId="77777777" w:rsidR="00311696" w:rsidRPr="00311696" w:rsidRDefault="00311696" w:rsidP="002331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11696">
              <w:rPr>
                <w:rFonts w:ascii="Times New Roman" w:hAnsi="Times New Roman" w:cs="Times New Roman"/>
              </w:rPr>
              <w:t>осуществлять консультирование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      </w:r>
          </w:p>
        </w:tc>
        <w:tc>
          <w:tcPr>
            <w:tcW w:w="3538" w:type="dxa"/>
            <w:shd w:val="clear" w:color="auto" w:fill="auto"/>
          </w:tcPr>
          <w:p w14:paraId="7AFF3A1A" w14:textId="77777777" w:rsidR="00311696" w:rsidRPr="00311696" w:rsidRDefault="00311696" w:rsidP="0023559D">
            <w:pPr>
              <w:jc w:val="right"/>
              <w:rPr>
                <w:rFonts w:ascii="Times New Roman" w:hAnsi="Times New Roman" w:cs="Times New Roman"/>
              </w:rPr>
            </w:pPr>
            <w:r w:rsidRPr="00311696">
              <w:rPr>
                <w:rFonts w:ascii="Times New Roman" w:hAnsi="Times New Roman" w:cs="Times New Roman"/>
              </w:rPr>
              <w:t>10  20  30  40  50  60  70  80  90  100</w:t>
            </w:r>
          </w:p>
        </w:tc>
      </w:tr>
      <w:tr w:rsidR="00311696" w:rsidRPr="000B4F95" w14:paraId="39E939D0" w14:textId="77777777" w:rsidTr="0023559D">
        <w:tc>
          <w:tcPr>
            <w:tcW w:w="0" w:type="auto"/>
            <w:vMerge/>
          </w:tcPr>
          <w:p w14:paraId="3547520A" w14:textId="77777777" w:rsidR="00311696" w:rsidRPr="00311696" w:rsidRDefault="00311696" w:rsidP="0023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9" w:type="dxa"/>
          </w:tcPr>
          <w:p w14:paraId="0C231F5B" w14:textId="77777777" w:rsidR="00311696" w:rsidRPr="00311696" w:rsidRDefault="00311696" w:rsidP="0023317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11696">
              <w:rPr>
                <w:rFonts w:ascii="Times New Roman" w:eastAsia="Calibri" w:hAnsi="Times New Roman" w:cs="Times New Roman"/>
                <w:b/>
              </w:rPr>
              <w:t>Владеть:</w:t>
            </w:r>
          </w:p>
          <w:p w14:paraId="3A7691BE" w14:textId="77777777" w:rsidR="00311696" w:rsidRPr="00311696" w:rsidRDefault="00311696" w:rsidP="002331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11696">
              <w:rPr>
                <w:rFonts w:ascii="Times New Roman" w:hAnsi="Times New Roman" w:cs="Times New Roman"/>
              </w:rPr>
              <w:t>навыками консультирования в области межличностных отношений, профориентации, планирования карьеры, профессионального и личностного роста, организации служебной деятельности персонала</w:t>
            </w:r>
          </w:p>
        </w:tc>
        <w:tc>
          <w:tcPr>
            <w:tcW w:w="3538" w:type="dxa"/>
            <w:shd w:val="clear" w:color="auto" w:fill="auto"/>
          </w:tcPr>
          <w:p w14:paraId="71C1FBE3" w14:textId="77777777" w:rsidR="00311696" w:rsidRPr="00311696" w:rsidRDefault="00311696" w:rsidP="0023559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11696">
              <w:rPr>
                <w:rFonts w:ascii="Times New Roman" w:hAnsi="Times New Roman" w:cs="Times New Roman"/>
              </w:rPr>
              <w:t>10  20  30  40  50  60  70  80  90  100</w:t>
            </w:r>
          </w:p>
        </w:tc>
      </w:tr>
      <w:tr w:rsidR="00311696" w:rsidRPr="000B4F95" w14:paraId="1E76D385" w14:textId="77777777" w:rsidTr="0023317E">
        <w:trPr>
          <w:trHeight w:val="876"/>
        </w:trPr>
        <w:tc>
          <w:tcPr>
            <w:tcW w:w="0" w:type="auto"/>
            <w:vMerge w:val="restart"/>
          </w:tcPr>
          <w:p w14:paraId="435BAE43" w14:textId="77777777" w:rsidR="00311696" w:rsidRPr="00311696" w:rsidRDefault="00311696" w:rsidP="0023559D">
            <w:pPr>
              <w:pStyle w:val="ac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2"/>
                <w:szCs w:val="22"/>
              </w:rPr>
            </w:pPr>
            <w:r w:rsidRPr="00311696">
              <w:rPr>
                <w:b/>
                <w:sz w:val="22"/>
                <w:szCs w:val="22"/>
              </w:rPr>
              <w:t>ПК-2</w:t>
            </w:r>
          </w:p>
          <w:p w14:paraId="2F39280B" w14:textId="77777777" w:rsidR="00311696" w:rsidRPr="00311696" w:rsidRDefault="00311696" w:rsidP="0023559D">
            <w:pPr>
              <w:rPr>
                <w:rFonts w:ascii="Times New Roman" w:hAnsi="Times New Roman" w:cs="Times New Roman"/>
                <w:b/>
              </w:rPr>
            </w:pPr>
            <w:r w:rsidRPr="00311696">
              <w:rPr>
                <w:rFonts w:ascii="Times New Roman" w:hAnsi="Times New Roman" w:cs="Times New Roman"/>
              </w:rPr>
      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3319" w:type="dxa"/>
          </w:tcPr>
          <w:p w14:paraId="3EC1F075" w14:textId="77777777" w:rsidR="00311696" w:rsidRPr="00311696" w:rsidRDefault="00311696" w:rsidP="0023317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11696">
              <w:rPr>
                <w:rFonts w:ascii="Times New Roman" w:eastAsia="Calibri" w:hAnsi="Times New Roman" w:cs="Times New Roman"/>
                <w:b/>
              </w:rPr>
              <w:t>Знать:</w:t>
            </w:r>
          </w:p>
          <w:p w14:paraId="313296C4" w14:textId="77777777" w:rsidR="00311696" w:rsidRPr="00311696" w:rsidRDefault="00311696" w:rsidP="0023317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11696">
              <w:rPr>
                <w:rFonts w:ascii="Times New Roman" w:hAnsi="Times New Roman" w:cs="Times New Roman"/>
                <w:lang w:eastAsia="ar-SA"/>
              </w:rPr>
              <w:t>основы, методы и приемы психологического консультирования</w:t>
            </w:r>
          </w:p>
        </w:tc>
        <w:tc>
          <w:tcPr>
            <w:tcW w:w="3538" w:type="dxa"/>
            <w:shd w:val="clear" w:color="auto" w:fill="auto"/>
          </w:tcPr>
          <w:p w14:paraId="7CCEA402" w14:textId="77777777" w:rsidR="00311696" w:rsidRPr="00311696" w:rsidRDefault="00311696" w:rsidP="0023559D">
            <w:pPr>
              <w:jc w:val="right"/>
              <w:rPr>
                <w:rFonts w:ascii="Times New Roman" w:hAnsi="Times New Roman" w:cs="Times New Roman"/>
              </w:rPr>
            </w:pPr>
            <w:r w:rsidRPr="00311696">
              <w:rPr>
                <w:rFonts w:ascii="Times New Roman" w:hAnsi="Times New Roman" w:cs="Times New Roman"/>
              </w:rPr>
              <w:t>10  20  30  40  50  60  70  80  90  100</w:t>
            </w:r>
          </w:p>
        </w:tc>
      </w:tr>
      <w:tr w:rsidR="00787553" w:rsidRPr="000B4F95" w14:paraId="305403D7" w14:textId="77777777" w:rsidTr="001D3BC2">
        <w:trPr>
          <w:trHeight w:val="4630"/>
        </w:trPr>
        <w:tc>
          <w:tcPr>
            <w:tcW w:w="0" w:type="auto"/>
            <w:vMerge/>
          </w:tcPr>
          <w:p w14:paraId="4F9D5348" w14:textId="77777777" w:rsidR="00787553" w:rsidRPr="00311696" w:rsidRDefault="00787553" w:rsidP="0023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9" w:type="dxa"/>
          </w:tcPr>
          <w:p w14:paraId="6190D350" w14:textId="77777777" w:rsidR="00787553" w:rsidRPr="00311696" w:rsidRDefault="00787553" w:rsidP="0023317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11696">
              <w:rPr>
                <w:rFonts w:ascii="Times New Roman" w:eastAsia="Calibri" w:hAnsi="Times New Roman" w:cs="Times New Roman"/>
                <w:b/>
              </w:rPr>
              <w:t>Уметь:</w:t>
            </w:r>
          </w:p>
          <w:p w14:paraId="0C077BF5" w14:textId="77777777" w:rsidR="00787553" w:rsidRPr="00311696" w:rsidRDefault="00787553" w:rsidP="0023317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311696">
              <w:rPr>
                <w:rFonts w:ascii="Times New Roman" w:eastAsia="Calibri" w:hAnsi="Times New Roman" w:cs="Times New Roman"/>
              </w:rPr>
              <w:t>осуществлять психологическое консультирование свидетелей, потерпевших, обвиняемых и других категорий участников уголовного судопроизводства с применением методов прикладной психологии;</w:t>
            </w:r>
          </w:p>
          <w:p w14:paraId="162B1BF5" w14:textId="77777777" w:rsidR="00787553" w:rsidRPr="00311696" w:rsidRDefault="00787553" w:rsidP="0023317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696">
              <w:rPr>
                <w:rFonts w:ascii="Times New Roman" w:eastAsia="Calibri" w:hAnsi="Times New Roman" w:cs="Times New Roman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3538" w:type="dxa"/>
            <w:shd w:val="clear" w:color="auto" w:fill="auto"/>
          </w:tcPr>
          <w:p w14:paraId="0EDC3117" w14:textId="77777777" w:rsidR="00787553" w:rsidRPr="00311696" w:rsidRDefault="00787553" w:rsidP="0023559D">
            <w:pPr>
              <w:jc w:val="right"/>
              <w:rPr>
                <w:rFonts w:ascii="Times New Roman" w:hAnsi="Times New Roman" w:cs="Times New Roman"/>
              </w:rPr>
            </w:pPr>
            <w:r w:rsidRPr="00311696">
              <w:rPr>
                <w:rFonts w:ascii="Times New Roman" w:hAnsi="Times New Roman" w:cs="Times New Roman"/>
              </w:rPr>
              <w:t>10  20  30  40  50  60  70  80  90  100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lastRenderedPageBreak/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48"/>
        <w:gridCol w:w="5245"/>
        <w:gridCol w:w="2051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9165E" w14:textId="77777777" w:rsidR="00FE09C8" w:rsidRDefault="00FE09C8" w:rsidP="00D95CB3">
      <w:pPr>
        <w:spacing w:after="0" w:line="240" w:lineRule="auto"/>
      </w:pPr>
      <w:r>
        <w:separator/>
      </w:r>
    </w:p>
  </w:endnote>
  <w:endnote w:type="continuationSeparator" w:id="0">
    <w:p w14:paraId="5B86AE21" w14:textId="77777777" w:rsidR="00FE09C8" w:rsidRDefault="00FE09C8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4A37F" w14:textId="77777777" w:rsidR="00FE09C8" w:rsidRDefault="00FE09C8" w:rsidP="00D95CB3">
      <w:pPr>
        <w:spacing w:after="0" w:line="240" w:lineRule="auto"/>
      </w:pPr>
      <w:r>
        <w:separator/>
      </w:r>
    </w:p>
  </w:footnote>
  <w:footnote w:type="continuationSeparator" w:id="0">
    <w:p w14:paraId="614AE49D" w14:textId="77777777" w:rsidR="00FE09C8" w:rsidRDefault="00FE09C8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61BFCAEC" w:rsidR="0023559D" w:rsidRPr="00D95CB3" w:rsidRDefault="0023559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B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8613B" w14:textId="77777777" w:rsidR="0023559D" w:rsidRDefault="0023559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413B82D" w14:textId="20F0184F" w:rsidR="0023559D" w:rsidRDefault="0023559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BA7">
          <w:rPr>
            <w:noProof/>
          </w:rPr>
          <w:t>1</w:t>
        </w:r>
        <w:r>
          <w:fldChar w:fldCharType="end"/>
        </w:r>
      </w:p>
    </w:sdtContent>
  </w:sdt>
  <w:p w14:paraId="6B06D120" w14:textId="77777777" w:rsidR="0023559D" w:rsidRDefault="0023559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1A83B1C"/>
    <w:multiLevelType w:val="hybridMultilevel"/>
    <w:tmpl w:val="BD90E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35251"/>
    <w:multiLevelType w:val="hybridMultilevel"/>
    <w:tmpl w:val="8E02671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4E0424"/>
    <w:multiLevelType w:val="hybridMultilevel"/>
    <w:tmpl w:val="0C58E68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B59C5"/>
    <w:multiLevelType w:val="hybridMultilevel"/>
    <w:tmpl w:val="6CE8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93E00"/>
    <w:multiLevelType w:val="hybridMultilevel"/>
    <w:tmpl w:val="8C228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13C79"/>
    <w:multiLevelType w:val="hybridMultilevel"/>
    <w:tmpl w:val="7B7CB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F40D4"/>
    <w:multiLevelType w:val="hybridMultilevel"/>
    <w:tmpl w:val="A3C0784C"/>
    <w:lvl w:ilvl="0" w:tplc="6E0893BE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16543BB5"/>
    <w:multiLevelType w:val="hybridMultilevel"/>
    <w:tmpl w:val="47668FFA"/>
    <w:lvl w:ilvl="0" w:tplc="D64A64B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C4961"/>
    <w:multiLevelType w:val="hybridMultilevel"/>
    <w:tmpl w:val="8C28403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B223D"/>
    <w:multiLevelType w:val="hybridMultilevel"/>
    <w:tmpl w:val="617E72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C1DAD"/>
    <w:multiLevelType w:val="hybridMultilevel"/>
    <w:tmpl w:val="7AF0E9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63B3D"/>
    <w:multiLevelType w:val="hybridMultilevel"/>
    <w:tmpl w:val="B3D69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D33AA"/>
    <w:multiLevelType w:val="hybridMultilevel"/>
    <w:tmpl w:val="938625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525F1"/>
    <w:multiLevelType w:val="hybridMultilevel"/>
    <w:tmpl w:val="47F6133E"/>
    <w:lvl w:ilvl="0" w:tplc="35DA5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016D7"/>
    <w:multiLevelType w:val="hybridMultilevel"/>
    <w:tmpl w:val="E0C2F5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03AC8"/>
    <w:multiLevelType w:val="hybridMultilevel"/>
    <w:tmpl w:val="A9A6B6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8710B"/>
    <w:multiLevelType w:val="hybridMultilevel"/>
    <w:tmpl w:val="F1144402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93CA0"/>
    <w:multiLevelType w:val="hybridMultilevel"/>
    <w:tmpl w:val="F88216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55A3"/>
    <w:multiLevelType w:val="hybridMultilevel"/>
    <w:tmpl w:val="096E12D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C0DD2"/>
    <w:multiLevelType w:val="hybridMultilevel"/>
    <w:tmpl w:val="C6EA8E5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3423E"/>
    <w:multiLevelType w:val="hybridMultilevel"/>
    <w:tmpl w:val="17D0F7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E0CDE"/>
    <w:multiLevelType w:val="hybridMultilevel"/>
    <w:tmpl w:val="A510C3E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B28C8"/>
    <w:multiLevelType w:val="hybridMultilevel"/>
    <w:tmpl w:val="6FF6A2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68D91932"/>
    <w:multiLevelType w:val="hybridMultilevel"/>
    <w:tmpl w:val="9B744F34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D069A"/>
    <w:multiLevelType w:val="hybridMultilevel"/>
    <w:tmpl w:val="62642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A6855"/>
    <w:multiLevelType w:val="hybridMultilevel"/>
    <w:tmpl w:val="8696CB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837F0"/>
    <w:multiLevelType w:val="hybridMultilevel"/>
    <w:tmpl w:val="5532DF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D4C89"/>
    <w:multiLevelType w:val="hybridMultilevel"/>
    <w:tmpl w:val="E482EE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2"/>
  </w:num>
  <w:num w:numId="3">
    <w:abstractNumId w:val="16"/>
  </w:num>
  <w:num w:numId="4">
    <w:abstractNumId w:val="18"/>
  </w:num>
  <w:num w:numId="5">
    <w:abstractNumId w:val="22"/>
  </w:num>
  <w:num w:numId="6">
    <w:abstractNumId w:val="27"/>
  </w:num>
  <w:num w:numId="7">
    <w:abstractNumId w:val="11"/>
  </w:num>
  <w:num w:numId="8">
    <w:abstractNumId w:val="30"/>
  </w:num>
  <w:num w:numId="9">
    <w:abstractNumId w:val="24"/>
  </w:num>
  <w:num w:numId="10">
    <w:abstractNumId w:val="29"/>
  </w:num>
  <w:num w:numId="11">
    <w:abstractNumId w:val="21"/>
  </w:num>
  <w:num w:numId="12">
    <w:abstractNumId w:val="10"/>
  </w:num>
  <w:num w:numId="13">
    <w:abstractNumId w:val="13"/>
  </w:num>
  <w:num w:numId="14">
    <w:abstractNumId w:val="15"/>
  </w:num>
  <w:num w:numId="15">
    <w:abstractNumId w:val="6"/>
  </w:num>
  <w:num w:numId="16">
    <w:abstractNumId w:val="20"/>
  </w:num>
  <w:num w:numId="17">
    <w:abstractNumId w:val="33"/>
  </w:num>
  <w:num w:numId="18">
    <w:abstractNumId w:val="25"/>
  </w:num>
  <w:num w:numId="19">
    <w:abstractNumId w:val="26"/>
  </w:num>
  <w:num w:numId="20">
    <w:abstractNumId w:val="4"/>
  </w:num>
  <w:num w:numId="21">
    <w:abstractNumId w:val="23"/>
  </w:num>
  <w:num w:numId="22">
    <w:abstractNumId w:val="8"/>
  </w:num>
  <w:num w:numId="23">
    <w:abstractNumId w:val="17"/>
  </w:num>
  <w:num w:numId="24">
    <w:abstractNumId w:val="5"/>
  </w:num>
  <w:num w:numId="25">
    <w:abstractNumId w:val="12"/>
  </w:num>
  <w:num w:numId="26">
    <w:abstractNumId w:val="34"/>
  </w:num>
  <w:num w:numId="27">
    <w:abstractNumId w:val="9"/>
  </w:num>
  <w:num w:numId="28">
    <w:abstractNumId w:val="14"/>
  </w:num>
  <w:num w:numId="29">
    <w:abstractNumId w:val="19"/>
  </w:num>
  <w:num w:numId="30">
    <w:abstractNumId w:val="31"/>
  </w:num>
  <w:num w:numId="31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47E71"/>
    <w:rsid w:val="0005710B"/>
    <w:rsid w:val="0006075B"/>
    <w:rsid w:val="00083AC3"/>
    <w:rsid w:val="00083C13"/>
    <w:rsid w:val="00084571"/>
    <w:rsid w:val="000A3F54"/>
    <w:rsid w:val="000A4898"/>
    <w:rsid w:val="000B1A23"/>
    <w:rsid w:val="000C0C5A"/>
    <w:rsid w:val="000D1FAB"/>
    <w:rsid w:val="000E14E5"/>
    <w:rsid w:val="000E3666"/>
    <w:rsid w:val="000E6EE0"/>
    <w:rsid w:val="000F42F5"/>
    <w:rsid w:val="00106E96"/>
    <w:rsid w:val="00114AEB"/>
    <w:rsid w:val="00116250"/>
    <w:rsid w:val="00122330"/>
    <w:rsid w:val="0012292B"/>
    <w:rsid w:val="00123406"/>
    <w:rsid w:val="001305D7"/>
    <w:rsid w:val="00143810"/>
    <w:rsid w:val="00146A8C"/>
    <w:rsid w:val="0015459F"/>
    <w:rsid w:val="00156575"/>
    <w:rsid w:val="0017024F"/>
    <w:rsid w:val="00176B4F"/>
    <w:rsid w:val="00176C00"/>
    <w:rsid w:val="00177AB9"/>
    <w:rsid w:val="00180002"/>
    <w:rsid w:val="0018008B"/>
    <w:rsid w:val="00180C7B"/>
    <w:rsid w:val="00190B24"/>
    <w:rsid w:val="00191FF7"/>
    <w:rsid w:val="001951BA"/>
    <w:rsid w:val="001975AA"/>
    <w:rsid w:val="001A0873"/>
    <w:rsid w:val="001C099A"/>
    <w:rsid w:val="001C2103"/>
    <w:rsid w:val="001D4487"/>
    <w:rsid w:val="001E02EF"/>
    <w:rsid w:val="001E06CA"/>
    <w:rsid w:val="001E3B99"/>
    <w:rsid w:val="001F71BD"/>
    <w:rsid w:val="001F7EE1"/>
    <w:rsid w:val="00201FB4"/>
    <w:rsid w:val="00202E02"/>
    <w:rsid w:val="0023317E"/>
    <w:rsid w:val="00233B65"/>
    <w:rsid w:val="0023559D"/>
    <w:rsid w:val="00243674"/>
    <w:rsid w:val="0025699B"/>
    <w:rsid w:val="0026239A"/>
    <w:rsid w:val="00265168"/>
    <w:rsid w:val="00282D56"/>
    <w:rsid w:val="0028548A"/>
    <w:rsid w:val="002912D2"/>
    <w:rsid w:val="00291A93"/>
    <w:rsid w:val="002A267F"/>
    <w:rsid w:val="002A3D4A"/>
    <w:rsid w:val="002A5B3D"/>
    <w:rsid w:val="002A6E2C"/>
    <w:rsid w:val="002B06F0"/>
    <w:rsid w:val="002B3B30"/>
    <w:rsid w:val="002B515C"/>
    <w:rsid w:val="002C3279"/>
    <w:rsid w:val="002C494C"/>
    <w:rsid w:val="002D1954"/>
    <w:rsid w:val="002E4C91"/>
    <w:rsid w:val="00311696"/>
    <w:rsid w:val="00313B17"/>
    <w:rsid w:val="003143FC"/>
    <w:rsid w:val="00321BF6"/>
    <w:rsid w:val="00347E87"/>
    <w:rsid w:val="00363D46"/>
    <w:rsid w:val="00376FDC"/>
    <w:rsid w:val="00380FE0"/>
    <w:rsid w:val="00386BFE"/>
    <w:rsid w:val="00390A90"/>
    <w:rsid w:val="003A2925"/>
    <w:rsid w:val="003B0E21"/>
    <w:rsid w:val="003B4CD6"/>
    <w:rsid w:val="003B62F7"/>
    <w:rsid w:val="003C1048"/>
    <w:rsid w:val="003C404F"/>
    <w:rsid w:val="003C59C9"/>
    <w:rsid w:val="003D6860"/>
    <w:rsid w:val="003E64FF"/>
    <w:rsid w:val="003F7E60"/>
    <w:rsid w:val="00400273"/>
    <w:rsid w:val="00406A2E"/>
    <w:rsid w:val="004132DD"/>
    <w:rsid w:val="00416187"/>
    <w:rsid w:val="004165CF"/>
    <w:rsid w:val="0042029D"/>
    <w:rsid w:val="00420F6F"/>
    <w:rsid w:val="004260FC"/>
    <w:rsid w:val="00435497"/>
    <w:rsid w:val="00451A55"/>
    <w:rsid w:val="00456E2A"/>
    <w:rsid w:val="00462E06"/>
    <w:rsid w:val="00473EC4"/>
    <w:rsid w:val="00474DE6"/>
    <w:rsid w:val="00475F35"/>
    <w:rsid w:val="00483007"/>
    <w:rsid w:val="00492EE4"/>
    <w:rsid w:val="004A2FB5"/>
    <w:rsid w:val="004A5C7D"/>
    <w:rsid w:val="004B0151"/>
    <w:rsid w:val="004B593E"/>
    <w:rsid w:val="004C0AD3"/>
    <w:rsid w:val="004C2E3F"/>
    <w:rsid w:val="004D48CB"/>
    <w:rsid w:val="004E2DE4"/>
    <w:rsid w:val="004E58D1"/>
    <w:rsid w:val="004F3F0F"/>
    <w:rsid w:val="00501FF4"/>
    <w:rsid w:val="00502998"/>
    <w:rsid w:val="00506EE4"/>
    <w:rsid w:val="005119BD"/>
    <w:rsid w:val="0051363A"/>
    <w:rsid w:val="0051458D"/>
    <w:rsid w:val="00520709"/>
    <w:rsid w:val="00527591"/>
    <w:rsid w:val="005278BC"/>
    <w:rsid w:val="00532D90"/>
    <w:rsid w:val="00536283"/>
    <w:rsid w:val="00541D6E"/>
    <w:rsid w:val="00543214"/>
    <w:rsid w:val="00544EC9"/>
    <w:rsid w:val="00545485"/>
    <w:rsid w:val="005655A4"/>
    <w:rsid w:val="0058426C"/>
    <w:rsid w:val="00591072"/>
    <w:rsid w:val="00592726"/>
    <w:rsid w:val="005B1638"/>
    <w:rsid w:val="005B1C2E"/>
    <w:rsid w:val="005B3236"/>
    <w:rsid w:val="005C1969"/>
    <w:rsid w:val="005C1CE6"/>
    <w:rsid w:val="005C416F"/>
    <w:rsid w:val="005C4FAD"/>
    <w:rsid w:val="005F1BFC"/>
    <w:rsid w:val="005F51E7"/>
    <w:rsid w:val="005F614C"/>
    <w:rsid w:val="00605D2B"/>
    <w:rsid w:val="006078D2"/>
    <w:rsid w:val="00613C6B"/>
    <w:rsid w:val="00615AB1"/>
    <w:rsid w:val="00643A99"/>
    <w:rsid w:val="00672062"/>
    <w:rsid w:val="00674AAF"/>
    <w:rsid w:val="00693EC2"/>
    <w:rsid w:val="00697917"/>
    <w:rsid w:val="006A2906"/>
    <w:rsid w:val="006B37D5"/>
    <w:rsid w:val="006C571E"/>
    <w:rsid w:val="006E26AA"/>
    <w:rsid w:val="00701183"/>
    <w:rsid w:val="00702D0B"/>
    <w:rsid w:val="00704DCA"/>
    <w:rsid w:val="00716D05"/>
    <w:rsid w:val="00721F39"/>
    <w:rsid w:val="00724ACA"/>
    <w:rsid w:val="007423BD"/>
    <w:rsid w:val="00745BC1"/>
    <w:rsid w:val="00754534"/>
    <w:rsid w:val="007571F7"/>
    <w:rsid w:val="007665E9"/>
    <w:rsid w:val="007747A7"/>
    <w:rsid w:val="00775A2B"/>
    <w:rsid w:val="00787553"/>
    <w:rsid w:val="00793041"/>
    <w:rsid w:val="007B4ECC"/>
    <w:rsid w:val="007B57BB"/>
    <w:rsid w:val="007B61F5"/>
    <w:rsid w:val="007C4A32"/>
    <w:rsid w:val="007C5B9F"/>
    <w:rsid w:val="007D21CC"/>
    <w:rsid w:val="007D32D2"/>
    <w:rsid w:val="007D6797"/>
    <w:rsid w:val="007E4190"/>
    <w:rsid w:val="007E56AF"/>
    <w:rsid w:val="00805390"/>
    <w:rsid w:val="00805AF9"/>
    <w:rsid w:val="008109C3"/>
    <w:rsid w:val="00812989"/>
    <w:rsid w:val="00813CA1"/>
    <w:rsid w:val="0081798F"/>
    <w:rsid w:val="0082047F"/>
    <w:rsid w:val="008213EF"/>
    <w:rsid w:val="008353E3"/>
    <w:rsid w:val="008441D8"/>
    <w:rsid w:val="00844734"/>
    <w:rsid w:val="00856C2A"/>
    <w:rsid w:val="00874561"/>
    <w:rsid w:val="00874F79"/>
    <w:rsid w:val="00875CA5"/>
    <w:rsid w:val="00876A3C"/>
    <w:rsid w:val="00883183"/>
    <w:rsid w:val="008860E5"/>
    <w:rsid w:val="008869FE"/>
    <w:rsid w:val="00887EC6"/>
    <w:rsid w:val="00891C05"/>
    <w:rsid w:val="008A18BA"/>
    <w:rsid w:val="008A286E"/>
    <w:rsid w:val="008B32AB"/>
    <w:rsid w:val="008B3667"/>
    <w:rsid w:val="008B6235"/>
    <w:rsid w:val="008C5E86"/>
    <w:rsid w:val="008C7EBC"/>
    <w:rsid w:val="008D2188"/>
    <w:rsid w:val="008D453C"/>
    <w:rsid w:val="008E04E2"/>
    <w:rsid w:val="008F0DAE"/>
    <w:rsid w:val="008F6492"/>
    <w:rsid w:val="009105BD"/>
    <w:rsid w:val="009120C2"/>
    <w:rsid w:val="00915370"/>
    <w:rsid w:val="0092395C"/>
    <w:rsid w:val="00935798"/>
    <w:rsid w:val="009376B0"/>
    <w:rsid w:val="00946C78"/>
    <w:rsid w:val="00954CDA"/>
    <w:rsid w:val="00955398"/>
    <w:rsid w:val="00956E4A"/>
    <w:rsid w:val="0096066E"/>
    <w:rsid w:val="00965125"/>
    <w:rsid w:val="009661C2"/>
    <w:rsid w:val="00975E3C"/>
    <w:rsid w:val="0098010E"/>
    <w:rsid w:val="00982610"/>
    <w:rsid w:val="0098668C"/>
    <w:rsid w:val="009939A4"/>
    <w:rsid w:val="009A6E2E"/>
    <w:rsid w:val="009C080F"/>
    <w:rsid w:val="009C1DC7"/>
    <w:rsid w:val="009C3F2B"/>
    <w:rsid w:val="009E1957"/>
    <w:rsid w:val="009E1AEC"/>
    <w:rsid w:val="009E2DC6"/>
    <w:rsid w:val="009E7BDA"/>
    <w:rsid w:val="009F253C"/>
    <w:rsid w:val="009F525A"/>
    <w:rsid w:val="00A00427"/>
    <w:rsid w:val="00A03ACA"/>
    <w:rsid w:val="00A05235"/>
    <w:rsid w:val="00A16DCF"/>
    <w:rsid w:val="00A24356"/>
    <w:rsid w:val="00A26325"/>
    <w:rsid w:val="00A265CD"/>
    <w:rsid w:val="00A36BF3"/>
    <w:rsid w:val="00A3703E"/>
    <w:rsid w:val="00A40797"/>
    <w:rsid w:val="00A4788F"/>
    <w:rsid w:val="00A55591"/>
    <w:rsid w:val="00A63A74"/>
    <w:rsid w:val="00A662B2"/>
    <w:rsid w:val="00A67601"/>
    <w:rsid w:val="00A7176D"/>
    <w:rsid w:val="00A730B6"/>
    <w:rsid w:val="00A761D0"/>
    <w:rsid w:val="00A82AAD"/>
    <w:rsid w:val="00A84C1F"/>
    <w:rsid w:val="00AB5E32"/>
    <w:rsid w:val="00AE7CB4"/>
    <w:rsid w:val="00AF119B"/>
    <w:rsid w:val="00AF7A25"/>
    <w:rsid w:val="00B0127C"/>
    <w:rsid w:val="00B048F1"/>
    <w:rsid w:val="00B05C13"/>
    <w:rsid w:val="00B072BA"/>
    <w:rsid w:val="00B164EA"/>
    <w:rsid w:val="00B166BE"/>
    <w:rsid w:val="00B16CD3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B445F"/>
    <w:rsid w:val="00BC3034"/>
    <w:rsid w:val="00BC6169"/>
    <w:rsid w:val="00BE1464"/>
    <w:rsid w:val="00BE2BF8"/>
    <w:rsid w:val="00C057F4"/>
    <w:rsid w:val="00C06BA7"/>
    <w:rsid w:val="00C10331"/>
    <w:rsid w:val="00C20218"/>
    <w:rsid w:val="00C45071"/>
    <w:rsid w:val="00C46E90"/>
    <w:rsid w:val="00C50046"/>
    <w:rsid w:val="00C52F50"/>
    <w:rsid w:val="00C6622E"/>
    <w:rsid w:val="00C723C3"/>
    <w:rsid w:val="00C807A6"/>
    <w:rsid w:val="00C83767"/>
    <w:rsid w:val="00C867D1"/>
    <w:rsid w:val="00C86BDD"/>
    <w:rsid w:val="00C91ADE"/>
    <w:rsid w:val="00C97176"/>
    <w:rsid w:val="00CA06CB"/>
    <w:rsid w:val="00CA1241"/>
    <w:rsid w:val="00CA1AE1"/>
    <w:rsid w:val="00CA2E30"/>
    <w:rsid w:val="00CB6EDD"/>
    <w:rsid w:val="00CC76CC"/>
    <w:rsid w:val="00CD7ABC"/>
    <w:rsid w:val="00CE4AD8"/>
    <w:rsid w:val="00CE5446"/>
    <w:rsid w:val="00CE5E53"/>
    <w:rsid w:val="00CE7731"/>
    <w:rsid w:val="00CF3A6A"/>
    <w:rsid w:val="00CF5F5A"/>
    <w:rsid w:val="00CF7BBC"/>
    <w:rsid w:val="00D02E16"/>
    <w:rsid w:val="00D119BB"/>
    <w:rsid w:val="00D14AA7"/>
    <w:rsid w:val="00D203A3"/>
    <w:rsid w:val="00D2540E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0226"/>
    <w:rsid w:val="00DA4400"/>
    <w:rsid w:val="00DA4FC7"/>
    <w:rsid w:val="00DA520B"/>
    <w:rsid w:val="00DB08CF"/>
    <w:rsid w:val="00DB6783"/>
    <w:rsid w:val="00DC3679"/>
    <w:rsid w:val="00DC597B"/>
    <w:rsid w:val="00DD0CCC"/>
    <w:rsid w:val="00DD34EF"/>
    <w:rsid w:val="00DD4DED"/>
    <w:rsid w:val="00DD5784"/>
    <w:rsid w:val="00DD7221"/>
    <w:rsid w:val="00DE6D7B"/>
    <w:rsid w:val="00DF4FAB"/>
    <w:rsid w:val="00E0131B"/>
    <w:rsid w:val="00E035A2"/>
    <w:rsid w:val="00E15E9E"/>
    <w:rsid w:val="00E24DA8"/>
    <w:rsid w:val="00E55F11"/>
    <w:rsid w:val="00E6371E"/>
    <w:rsid w:val="00E65C33"/>
    <w:rsid w:val="00E70B06"/>
    <w:rsid w:val="00E83FA0"/>
    <w:rsid w:val="00E8763A"/>
    <w:rsid w:val="00EA1686"/>
    <w:rsid w:val="00EA1D5E"/>
    <w:rsid w:val="00EC5534"/>
    <w:rsid w:val="00ED4B7E"/>
    <w:rsid w:val="00EE1932"/>
    <w:rsid w:val="00EF01D0"/>
    <w:rsid w:val="00F00945"/>
    <w:rsid w:val="00F0490B"/>
    <w:rsid w:val="00F103E8"/>
    <w:rsid w:val="00F12CB7"/>
    <w:rsid w:val="00F21358"/>
    <w:rsid w:val="00F21F2E"/>
    <w:rsid w:val="00F3261D"/>
    <w:rsid w:val="00F4318B"/>
    <w:rsid w:val="00F45BFC"/>
    <w:rsid w:val="00F467D9"/>
    <w:rsid w:val="00F54DEB"/>
    <w:rsid w:val="00F72B19"/>
    <w:rsid w:val="00F86A6C"/>
    <w:rsid w:val="00F86C38"/>
    <w:rsid w:val="00F90648"/>
    <w:rsid w:val="00F93128"/>
    <w:rsid w:val="00FB15FD"/>
    <w:rsid w:val="00FB3FCA"/>
    <w:rsid w:val="00FD68D8"/>
    <w:rsid w:val="00FE09C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591"/>
  </w:style>
  <w:style w:type="paragraph" w:styleId="1">
    <w:name w:val="heading 1"/>
    <w:basedOn w:val="a"/>
    <w:next w:val="a"/>
    <w:link w:val="10"/>
    <w:qFormat/>
    <w:rsid w:val="009376B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702D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8A1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76B0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211">
    <w:name w:val="Сетка таблицы211"/>
    <w:basedOn w:val="a1"/>
    <w:next w:val="a5"/>
    <w:uiPriority w:val="39"/>
    <w:rsid w:val="000C0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39"/>
    <w:rsid w:val="00F10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39"/>
    <w:rsid w:val="00F10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39"/>
    <w:rsid w:val="00F10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chfactdown-paragraph">
    <w:name w:val="richfactdown-paragraph"/>
    <w:basedOn w:val="a"/>
    <w:rsid w:val="00291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2912D2"/>
    <w:rPr>
      <w:b/>
      <w:bCs/>
    </w:rPr>
  </w:style>
  <w:style w:type="table" w:customStyle="1" w:styleId="31">
    <w:name w:val="Сетка таблицы31"/>
    <w:basedOn w:val="a1"/>
    <w:next w:val="a5"/>
    <w:rsid w:val="00311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9ACCA-D033-4094-B883-780BAE755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25</Pages>
  <Words>6453</Words>
  <Characters>36787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16</cp:revision>
  <cp:lastPrinted>2024-03-19T10:50:00Z</cp:lastPrinted>
  <dcterms:created xsi:type="dcterms:W3CDTF">2024-03-11T08:24:00Z</dcterms:created>
  <dcterms:modified xsi:type="dcterms:W3CDTF">2024-03-19T11:03:00Z</dcterms:modified>
</cp:coreProperties>
</file>